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3B773" w14:textId="538DB7E1" w:rsidR="00AA4FF6" w:rsidRPr="00F3678B" w:rsidRDefault="00F3678B" w:rsidP="00F3678B">
      <w:pPr>
        <w:spacing w:before="4"/>
        <w:rPr>
          <w:rFonts w:asciiTheme="minorHAnsi" w:hAnsiTheme="minorHAnsi" w:cstheme="minorHAnsi"/>
          <w:sz w:val="22"/>
          <w:szCs w:val="22"/>
        </w:rPr>
      </w:pPr>
      <w:r w:rsidRPr="00F3678B">
        <w:rPr>
          <w:rFonts w:asciiTheme="minorHAnsi" w:hAnsiTheme="minorHAnsi" w:cstheme="minorHAnsi"/>
          <w:sz w:val="22"/>
          <w:szCs w:val="22"/>
        </w:rPr>
        <w:t>Bo Freeman</w:t>
      </w:r>
    </w:p>
    <w:p w14:paraId="7061B8C6" w14:textId="23DC6697" w:rsidR="00AA4FF6" w:rsidRPr="00F3678B" w:rsidRDefault="006C3134" w:rsidP="00F3678B">
      <w:pPr>
        <w:ind w:right="2061"/>
        <w:rPr>
          <w:rFonts w:asciiTheme="minorHAnsi" w:eastAsia="Calibri" w:hAnsiTheme="minorHAnsi" w:cstheme="minorHAnsi"/>
          <w:sz w:val="22"/>
          <w:szCs w:val="22"/>
        </w:rPr>
      </w:pP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P.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O.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x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7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F3678B">
        <w:rPr>
          <w:rFonts w:asciiTheme="minorHAnsi" w:eastAsia="Microsoft Sans Serif" w:hAnsiTheme="minorHAnsi" w:cstheme="minorHAnsi"/>
          <w:sz w:val="22"/>
          <w:szCs w:val="22"/>
        </w:rPr>
        <w:t xml:space="preserve"> </w:t>
      </w:r>
      <w:r w:rsidRPr="00F3678B">
        <w:rPr>
          <w:rFonts w:asciiTheme="minorHAnsi" w:eastAsia="Microsoft Sans Serif" w:hAnsiTheme="minorHAnsi" w:cstheme="minorHAnsi"/>
          <w:spacing w:val="27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Callahan,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20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>1</w:t>
      </w:r>
      <w:r w:rsidRPr="00F3678B">
        <w:rPr>
          <w:rFonts w:asciiTheme="minorHAnsi" w:eastAsia="Microsoft Sans Serif" w:hAnsiTheme="minorHAnsi" w:cstheme="minorHAnsi"/>
          <w:sz w:val="22"/>
          <w:szCs w:val="22"/>
        </w:rPr>
        <w:t xml:space="preserve"> </w:t>
      </w:r>
      <w:r w:rsidRPr="00F3678B">
        <w:rPr>
          <w:rFonts w:asciiTheme="minorHAnsi" w:eastAsia="Microsoft Sans Serif" w:hAnsiTheme="minorHAnsi" w:cstheme="minorHAnsi"/>
          <w:spacing w:val="3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-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91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-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8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F3678B">
        <w:rPr>
          <w:rFonts w:asciiTheme="minorHAnsi" w:eastAsia="Microsoft Sans Serif" w:hAnsiTheme="minorHAnsi" w:cstheme="minorHAnsi"/>
          <w:sz w:val="22"/>
          <w:szCs w:val="22"/>
        </w:rPr>
        <w:t xml:space="preserve">  </w:t>
      </w:r>
      <w:r w:rsidRPr="00F3678B">
        <w:rPr>
          <w:rFonts w:asciiTheme="minorHAnsi" w:eastAsia="Microsoft Sans Serif" w:hAnsiTheme="minorHAnsi" w:cstheme="minorHAnsi"/>
          <w:spacing w:val="34"/>
          <w:sz w:val="22"/>
          <w:szCs w:val="22"/>
        </w:rPr>
        <w:t xml:space="preserve"> </w:t>
      </w:r>
      <w:hyperlink r:id="rId7">
        <w:r w:rsidRPr="00F3678B">
          <w:rPr>
            <w:rFonts w:asciiTheme="minorHAnsi" w:eastAsia="Calibri" w:hAnsiTheme="minorHAnsi" w:cstheme="minorHAnsi"/>
            <w:sz w:val="22"/>
            <w:szCs w:val="22"/>
            <w:u w:val="single" w:color="7F7F7F"/>
          </w:rPr>
          <w:t>Inf</w:t>
        </w:r>
        <w:r w:rsidRPr="00F3678B">
          <w:rPr>
            <w:rFonts w:asciiTheme="minorHAnsi" w:eastAsia="Calibri" w:hAnsiTheme="minorHAnsi" w:cstheme="minorHAnsi"/>
            <w:spacing w:val="-3"/>
            <w:sz w:val="22"/>
            <w:szCs w:val="22"/>
            <w:u w:val="single" w:color="7F7F7F"/>
          </w:rPr>
          <w:t>o</w:t>
        </w:r>
        <w:r w:rsidRPr="00F3678B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7F7F7F"/>
          </w:rPr>
          <w:t>@</w:t>
        </w:r>
        <w:r w:rsidRPr="00F3678B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7F7F7F"/>
          </w:rPr>
          <w:t>gr</w:t>
        </w:r>
        <w:r w:rsidRPr="00F3678B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7F7F7F"/>
          </w:rPr>
          <w:t>e</w:t>
        </w:r>
        <w:r w:rsidRPr="00F3678B">
          <w:rPr>
            <w:rFonts w:asciiTheme="minorHAnsi" w:eastAsia="Calibri" w:hAnsiTheme="minorHAnsi" w:cstheme="minorHAnsi"/>
            <w:sz w:val="22"/>
            <w:szCs w:val="22"/>
            <w:u w:val="single" w:color="7F7F7F"/>
          </w:rPr>
          <w:t>a</w:t>
        </w:r>
        <w:r w:rsidRPr="00F3678B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7F7F7F"/>
          </w:rPr>
          <w:t>t</w:t>
        </w:r>
        <w:r w:rsidRPr="00F3678B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7F7F7F"/>
          </w:rPr>
          <w:t>re</w:t>
        </w:r>
        <w:r w:rsidRPr="00F3678B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7F7F7F"/>
          </w:rPr>
          <w:t>s</w:t>
        </w:r>
        <w:r w:rsidRPr="00F3678B">
          <w:rPr>
            <w:rFonts w:asciiTheme="minorHAnsi" w:eastAsia="Calibri" w:hAnsiTheme="minorHAnsi" w:cstheme="minorHAnsi"/>
            <w:sz w:val="22"/>
            <w:szCs w:val="22"/>
            <w:u w:val="single" w:color="7F7F7F"/>
          </w:rPr>
          <w:t>u</w:t>
        </w:r>
        <w:r w:rsidRPr="00F3678B">
          <w:rPr>
            <w:rFonts w:asciiTheme="minorHAnsi" w:eastAsia="Calibri" w:hAnsiTheme="minorHAnsi" w:cstheme="minorHAnsi"/>
            <w:spacing w:val="-3"/>
            <w:sz w:val="22"/>
            <w:szCs w:val="22"/>
            <w:u w:val="single" w:color="7F7F7F"/>
          </w:rPr>
          <w:t>m</w:t>
        </w:r>
        <w:r w:rsidRPr="00F3678B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7F7F7F"/>
          </w:rPr>
          <w:t>e</w:t>
        </w:r>
        <w:r w:rsidRPr="00F3678B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7F7F7F"/>
          </w:rPr>
          <w:t>s</w:t>
        </w:r>
        <w:r w:rsidRPr="00F3678B">
          <w:rPr>
            <w:rFonts w:asciiTheme="minorHAnsi" w:eastAsia="Calibri" w:hAnsiTheme="minorHAnsi" w:cstheme="minorHAnsi"/>
            <w:sz w:val="22"/>
            <w:szCs w:val="22"/>
            <w:u w:val="single" w:color="7F7F7F"/>
          </w:rPr>
          <w:t>fa</w:t>
        </w:r>
        <w:r w:rsidRPr="00F3678B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7F7F7F"/>
          </w:rPr>
          <w:t>st.</w:t>
        </w:r>
        <w:r w:rsidRPr="00F3678B">
          <w:rPr>
            <w:rFonts w:asciiTheme="minorHAnsi" w:eastAsia="Calibri" w:hAnsiTheme="minorHAnsi" w:cstheme="minorHAnsi"/>
            <w:sz w:val="22"/>
            <w:szCs w:val="22"/>
            <w:u w:val="single" w:color="7F7F7F"/>
          </w:rPr>
          <w:t>c</w:t>
        </w:r>
        <w:r w:rsidRPr="00F3678B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7F7F7F"/>
          </w:rPr>
          <w:t>o</w:t>
        </w:r>
        <w:r w:rsidRPr="00F3678B">
          <w:rPr>
            <w:rFonts w:asciiTheme="minorHAnsi" w:eastAsia="Calibri" w:hAnsiTheme="minorHAnsi" w:cstheme="minorHAnsi"/>
            <w:sz w:val="22"/>
            <w:szCs w:val="22"/>
            <w:u w:val="single" w:color="7F7F7F"/>
          </w:rPr>
          <w:t>m</w:t>
        </w:r>
      </w:hyperlink>
    </w:p>
    <w:p w14:paraId="6FFA89D3" w14:textId="77777777" w:rsidR="00AA4FF6" w:rsidRPr="00F3678B" w:rsidRDefault="00AA4FF6" w:rsidP="00F3678B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9865444" w14:textId="77777777" w:rsidR="00AA4FF6" w:rsidRPr="00F3678B" w:rsidRDefault="006C3134" w:rsidP="00F3678B">
      <w:pPr>
        <w:ind w:left="3837" w:right="3793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F3678B">
        <w:rPr>
          <w:rFonts w:asciiTheme="minorHAnsi" w:eastAsia="Cambria" w:hAnsiTheme="minorHAnsi" w:cstheme="minorHAnsi"/>
          <w:b/>
          <w:sz w:val="22"/>
          <w:szCs w:val="22"/>
        </w:rPr>
        <w:t>MA</w:t>
      </w:r>
      <w:r w:rsidRPr="00F3678B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F3678B">
        <w:rPr>
          <w:rFonts w:asciiTheme="minorHAnsi" w:eastAsia="Cambria" w:hAnsiTheme="minorHAnsi" w:cstheme="minorHAnsi"/>
          <w:b/>
          <w:spacing w:val="1"/>
          <w:sz w:val="22"/>
          <w:szCs w:val="22"/>
        </w:rPr>
        <w:t>K</w:t>
      </w:r>
      <w:r w:rsidRPr="00F3678B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F3678B">
        <w:rPr>
          <w:rFonts w:asciiTheme="minorHAnsi" w:eastAsia="Cambria" w:hAnsiTheme="minorHAnsi" w:cstheme="minorHAnsi"/>
          <w:b/>
          <w:spacing w:val="2"/>
          <w:sz w:val="22"/>
          <w:szCs w:val="22"/>
        </w:rPr>
        <w:t xml:space="preserve"> 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SA</w:t>
      </w:r>
      <w:r w:rsidRPr="00F3678B">
        <w:rPr>
          <w:rFonts w:asciiTheme="minorHAnsi" w:eastAsia="Cambria" w:hAnsiTheme="minorHAnsi" w:cstheme="minorHAnsi"/>
          <w:b/>
          <w:spacing w:val="-1"/>
          <w:sz w:val="22"/>
          <w:szCs w:val="22"/>
        </w:rPr>
        <w:t>L</w:t>
      </w:r>
      <w:r w:rsidRPr="00F3678B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F3678B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M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F3678B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F3678B">
        <w:rPr>
          <w:rFonts w:asciiTheme="minorHAnsi" w:eastAsia="Cambria" w:hAnsiTheme="minorHAnsi" w:cstheme="minorHAnsi"/>
          <w:b/>
          <w:spacing w:val="1"/>
          <w:sz w:val="22"/>
          <w:szCs w:val="22"/>
        </w:rPr>
        <w:t>GE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R</w:t>
      </w:r>
    </w:p>
    <w:p w14:paraId="315BB535" w14:textId="77777777" w:rsidR="00AA4FF6" w:rsidRPr="00F3678B" w:rsidRDefault="006C3134" w:rsidP="00F3678B">
      <w:pPr>
        <w:spacing w:before="2"/>
        <w:ind w:left="3198" w:right="3158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F3678B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P</w:t>
      </w:r>
      <w:r w:rsidRPr="00F3678B">
        <w:rPr>
          <w:rFonts w:asciiTheme="minorHAnsi" w:eastAsia="Cambria" w:hAnsiTheme="minorHAnsi" w:cstheme="minorHAnsi"/>
          <w:b/>
          <w:i/>
          <w:sz w:val="22"/>
          <w:szCs w:val="22"/>
        </w:rPr>
        <w:t>r</w:t>
      </w:r>
      <w:r w:rsidRPr="00F3678B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o</w:t>
      </w:r>
      <w:r w:rsidRPr="00F3678B">
        <w:rPr>
          <w:rFonts w:asciiTheme="minorHAnsi" w:eastAsia="Cambria" w:hAnsiTheme="minorHAnsi" w:cstheme="minorHAnsi"/>
          <w:b/>
          <w:i/>
          <w:sz w:val="22"/>
          <w:szCs w:val="22"/>
        </w:rPr>
        <w:t>v</w:t>
      </w:r>
      <w:r w:rsidRPr="00F3678B">
        <w:rPr>
          <w:rFonts w:asciiTheme="minorHAnsi" w:eastAsia="Cambria" w:hAnsiTheme="minorHAnsi" w:cstheme="minorHAnsi"/>
          <w:b/>
          <w:i/>
          <w:spacing w:val="-2"/>
          <w:sz w:val="22"/>
          <w:szCs w:val="22"/>
        </w:rPr>
        <w:t>e</w:t>
      </w:r>
      <w:r w:rsidRPr="00F3678B">
        <w:rPr>
          <w:rFonts w:asciiTheme="minorHAnsi" w:eastAsia="Cambria" w:hAnsiTheme="minorHAnsi" w:cstheme="minorHAnsi"/>
          <w:b/>
          <w:i/>
          <w:sz w:val="22"/>
          <w:szCs w:val="22"/>
        </w:rPr>
        <w:t>n S</w:t>
      </w:r>
      <w:r w:rsidRPr="00F3678B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al</w:t>
      </w:r>
      <w:r w:rsidRPr="00F3678B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es</w:t>
      </w:r>
      <w:r w:rsidRPr="00F3678B">
        <w:rPr>
          <w:rFonts w:asciiTheme="minorHAnsi" w:eastAsia="Cambria" w:hAnsiTheme="minorHAnsi" w:cstheme="minorHAnsi"/>
          <w:b/>
          <w:i/>
          <w:sz w:val="22"/>
          <w:szCs w:val="22"/>
        </w:rPr>
        <w:t xml:space="preserve">, </w:t>
      </w:r>
      <w:r w:rsidRPr="00F3678B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T</w:t>
      </w:r>
      <w:r w:rsidRPr="00F3678B">
        <w:rPr>
          <w:rFonts w:asciiTheme="minorHAnsi" w:eastAsia="Cambria" w:hAnsiTheme="minorHAnsi" w:cstheme="minorHAnsi"/>
          <w:b/>
          <w:i/>
          <w:sz w:val="22"/>
          <w:szCs w:val="22"/>
        </w:rPr>
        <w:t>r</w:t>
      </w:r>
      <w:r w:rsidRPr="00F3678B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a</w:t>
      </w:r>
      <w:r w:rsidRPr="00F3678B">
        <w:rPr>
          <w:rFonts w:asciiTheme="minorHAnsi" w:eastAsia="Cambria" w:hAnsiTheme="minorHAnsi" w:cstheme="minorHAnsi"/>
          <w:b/>
          <w:i/>
          <w:spacing w:val="-2"/>
          <w:sz w:val="22"/>
          <w:szCs w:val="22"/>
        </w:rPr>
        <w:t>i</w:t>
      </w:r>
      <w:r w:rsidRPr="00F3678B">
        <w:rPr>
          <w:rFonts w:asciiTheme="minorHAnsi" w:eastAsia="Cambria" w:hAnsiTheme="minorHAnsi" w:cstheme="minorHAnsi"/>
          <w:b/>
          <w:i/>
          <w:sz w:val="22"/>
          <w:szCs w:val="22"/>
        </w:rPr>
        <w:t>n</w:t>
      </w:r>
      <w:r w:rsidRPr="00F3678B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i</w:t>
      </w:r>
      <w:r w:rsidRPr="00F3678B">
        <w:rPr>
          <w:rFonts w:asciiTheme="minorHAnsi" w:eastAsia="Cambria" w:hAnsiTheme="minorHAnsi" w:cstheme="minorHAnsi"/>
          <w:b/>
          <w:i/>
          <w:sz w:val="22"/>
          <w:szCs w:val="22"/>
        </w:rPr>
        <w:t>ng &amp;</w:t>
      </w:r>
      <w:r w:rsidRPr="00F3678B">
        <w:rPr>
          <w:rFonts w:asciiTheme="minorHAnsi" w:eastAsia="Cambria" w:hAnsiTheme="minorHAnsi" w:cstheme="minorHAnsi"/>
          <w:b/>
          <w:i/>
          <w:spacing w:val="-4"/>
          <w:sz w:val="22"/>
          <w:szCs w:val="22"/>
        </w:rPr>
        <w:t xml:space="preserve"> </w:t>
      </w:r>
      <w:r w:rsidRPr="00F3678B">
        <w:rPr>
          <w:rFonts w:asciiTheme="minorHAnsi" w:eastAsia="Cambria" w:hAnsiTheme="minorHAnsi" w:cstheme="minorHAnsi"/>
          <w:b/>
          <w:i/>
          <w:sz w:val="22"/>
          <w:szCs w:val="22"/>
        </w:rPr>
        <w:t>L</w:t>
      </w:r>
      <w:r w:rsidRPr="00F3678B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e</w:t>
      </w:r>
      <w:r w:rsidRPr="00F3678B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ad</w:t>
      </w:r>
      <w:r w:rsidRPr="00F3678B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e</w:t>
      </w:r>
      <w:r w:rsidRPr="00F3678B">
        <w:rPr>
          <w:rFonts w:asciiTheme="minorHAnsi" w:eastAsia="Cambria" w:hAnsiTheme="minorHAnsi" w:cstheme="minorHAnsi"/>
          <w:b/>
          <w:i/>
          <w:sz w:val="22"/>
          <w:szCs w:val="22"/>
        </w:rPr>
        <w:t>r</w:t>
      </w:r>
      <w:r w:rsidRPr="00F3678B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s</w:t>
      </w:r>
      <w:r w:rsidRPr="00F3678B">
        <w:rPr>
          <w:rFonts w:asciiTheme="minorHAnsi" w:eastAsia="Cambria" w:hAnsiTheme="minorHAnsi" w:cstheme="minorHAnsi"/>
          <w:b/>
          <w:i/>
          <w:sz w:val="22"/>
          <w:szCs w:val="22"/>
        </w:rPr>
        <w:t>h</w:t>
      </w:r>
      <w:r w:rsidRPr="00F3678B">
        <w:rPr>
          <w:rFonts w:asciiTheme="minorHAnsi" w:eastAsia="Cambria" w:hAnsiTheme="minorHAnsi" w:cstheme="minorHAnsi"/>
          <w:b/>
          <w:i/>
          <w:spacing w:val="-2"/>
          <w:sz w:val="22"/>
          <w:szCs w:val="22"/>
        </w:rPr>
        <w:t>i</w:t>
      </w:r>
      <w:r w:rsidRPr="00F3678B">
        <w:rPr>
          <w:rFonts w:asciiTheme="minorHAnsi" w:eastAsia="Cambria" w:hAnsiTheme="minorHAnsi" w:cstheme="minorHAnsi"/>
          <w:b/>
          <w:i/>
          <w:sz w:val="22"/>
          <w:szCs w:val="22"/>
        </w:rPr>
        <w:t>p</w:t>
      </w:r>
      <w:r w:rsidRPr="00F3678B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 xml:space="preserve"> E</w:t>
      </w:r>
      <w:r w:rsidRPr="00F3678B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xc</w:t>
      </w:r>
      <w:r w:rsidRPr="00F3678B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e</w:t>
      </w:r>
      <w:r w:rsidRPr="00F3678B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ll</w:t>
      </w:r>
      <w:r w:rsidRPr="00F3678B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e</w:t>
      </w:r>
      <w:r w:rsidRPr="00F3678B">
        <w:rPr>
          <w:rFonts w:asciiTheme="minorHAnsi" w:eastAsia="Cambria" w:hAnsiTheme="minorHAnsi" w:cstheme="minorHAnsi"/>
          <w:b/>
          <w:i/>
          <w:sz w:val="22"/>
          <w:szCs w:val="22"/>
        </w:rPr>
        <w:t>n</w:t>
      </w:r>
      <w:r w:rsidRPr="00F3678B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c</w:t>
      </w:r>
      <w:r w:rsidRPr="00F3678B">
        <w:rPr>
          <w:rFonts w:asciiTheme="minorHAnsi" w:eastAsia="Cambria" w:hAnsiTheme="minorHAnsi" w:cstheme="minorHAnsi"/>
          <w:b/>
          <w:i/>
          <w:sz w:val="22"/>
          <w:szCs w:val="22"/>
        </w:rPr>
        <w:t>e</w:t>
      </w:r>
    </w:p>
    <w:p w14:paraId="26437983" w14:textId="77777777" w:rsidR="00AA4FF6" w:rsidRPr="00F3678B" w:rsidRDefault="006C3134" w:rsidP="00F3678B">
      <w:pPr>
        <w:ind w:left="124" w:right="8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ighl</w:t>
      </w:r>
      <w:r w:rsidRPr="00F3678B">
        <w:rPr>
          <w:rFonts w:asciiTheme="minorHAnsi" w:eastAsia="Calibri" w:hAnsiTheme="minorHAnsi" w:cstheme="minorHAnsi"/>
          <w:sz w:val="22"/>
          <w:szCs w:val="22"/>
        </w:rPr>
        <w:t>y</w:t>
      </w:r>
      <w:r w:rsidRPr="00F3678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acc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mpl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sh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op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-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min</w:t>
      </w:r>
      <w:r w:rsidRPr="00F3678B">
        <w:rPr>
          <w:rFonts w:asciiTheme="minorHAnsi" w:eastAsia="Calibri" w:hAnsiTheme="minorHAnsi" w:cstheme="minorHAnsi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ma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ke</w:t>
      </w:r>
      <w:r w:rsidRPr="00F3678B">
        <w:rPr>
          <w:rFonts w:asciiTheme="minorHAnsi" w:eastAsia="Calibri" w:hAnsiTheme="minorHAnsi" w:cstheme="minorHAnsi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sal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it</w:t>
      </w:r>
      <w:r w:rsidRPr="00F3678B">
        <w:rPr>
          <w:rFonts w:asciiTheme="minorHAnsi" w:eastAsia="Calibri" w:hAnsiTheme="minorHAnsi" w:cstheme="minorHAnsi"/>
          <w:sz w:val="22"/>
          <w:szCs w:val="22"/>
        </w:rPr>
        <w:t>h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mo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tha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F3678B">
        <w:rPr>
          <w:rFonts w:asciiTheme="minorHAnsi" w:eastAsia="Calibri" w:hAnsiTheme="minorHAnsi" w:cstheme="minorHAnsi"/>
          <w:sz w:val="22"/>
          <w:szCs w:val="22"/>
        </w:rPr>
        <w:t>2</w:t>
      </w:r>
      <w:r w:rsidRPr="00F3678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ye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ve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succ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li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ve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in</w:t>
      </w:r>
      <w:r w:rsidRPr="00F3678B">
        <w:rPr>
          <w:rFonts w:asciiTheme="minorHAnsi" w:eastAsia="Calibri" w:hAnsiTheme="minorHAnsi" w:cstheme="minorHAnsi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op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-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in</w:t>
      </w:r>
      <w:r w:rsidRPr="00F3678B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05996678" w14:textId="77777777" w:rsidR="00AA4FF6" w:rsidRPr="00F3678B" w:rsidRDefault="006C3134" w:rsidP="00F3678B">
      <w:pPr>
        <w:ind w:left="124" w:right="8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indi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idua</w:t>
      </w:r>
      <w:r w:rsidRPr="00F3678B">
        <w:rPr>
          <w:rFonts w:asciiTheme="minorHAnsi" w:eastAsia="Calibri" w:hAnsiTheme="minorHAnsi" w:cstheme="minorHAnsi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sal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manc</w:t>
      </w:r>
      <w:r w:rsidRPr="00F3678B">
        <w:rPr>
          <w:rFonts w:asciiTheme="minorHAnsi" w:eastAsia="Calibri" w:hAnsiTheme="minorHAnsi" w:cstheme="minorHAnsi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th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ougho</w:t>
      </w:r>
      <w:r w:rsidRPr="00F3678B">
        <w:rPr>
          <w:rFonts w:asciiTheme="minorHAnsi" w:eastAsia="Calibri" w:hAnsiTheme="minorHAnsi" w:cstheme="minorHAnsi"/>
          <w:sz w:val="22"/>
          <w:szCs w:val="22"/>
        </w:rPr>
        <w:t>ut</w:t>
      </w:r>
      <w:r w:rsidRPr="00F3678B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ke</w:t>
      </w:r>
      <w:r w:rsidRPr="00F3678B">
        <w:rPr>
          <w:rFonts w:asciiTheme="minorHAnsi" w:eastAsia="Calibri" w:hAnsiTheme="minorHAnsi" w:cstheme="minorHAnsi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ito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. 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al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nt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build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u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cc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ss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F3678B">
        <w:rPr>
          <w:rFonts w:asciiTheme="minorHAnsi" w:eastAsia="Calibri" w:hAnsiTheme="minorHAnsi" w:cstheme="minorHAnsi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z w:val="22"/>
          <w:szCs w:val="22"/>
        </w:rPr>
        <w:t>y</w:t>
      </w:r>
      <w:r w:rsidRPr="00F3678B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hi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eve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lop</w:t>
      </w:r>
      <w:r w:rsidRPr="00F3678B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8FCAED5" w14:textId="77777777" w:rsidR="00AA4FF6" w:rsidRPr="00F3678B" w:rsidRDefault="006C3134" w:rsidP="00F3678B">
      <w:pPr>
        <w:ind w:left="160" w:right="8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tal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nt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manag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th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ou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sz w:val="22"/>
          <w:szCs w:val="22"/>
        </w:rPr>
        <w:t>h</w:t>
      </w:r>
      <w:r w:rsidRPr="00F3678B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hands</w:t>
      </w:r>
      <w:r w:rsidRPr="00F3678B">
        <w:rPr>
          <w:rFonts w:asciiTheme="minorHAnsi" w:eastAsia="Calibri" w:hAnsiTheme="minorHAnsi" w:cstheme="minorHAnsi"/>
          <w:sz w:val="22"/>
          <w:szCs w:val="22"/>
        </w:rPr>
        <w:t>-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ad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ship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cl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z w:val="22"/>
          <w:szCs w:val="22"/>
        </w:rPr>
        <w:t>y</w:t>
      </w:r>
      <w:r w:rsidRPr="00F3678B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ef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in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goals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con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ol</w:t>
      </w:r>
      <w:r w:rsidRPr="00F3678B">
        <w:rPr>
          <w:rFonts w:asciiTheme="minorHAnsi" w:eastAsia="Calibri" w:hAnsiTheme="minorHAnsi" w:cstheme="minorHAnsi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w-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up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.  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cogni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ze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compan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yw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id</w:t>
      </w:r>
      <w:r w:rsidRPr="00F3678B">
        <w:rPr>
          <w:rFonts w:asciiTheme="minorHAnsi" w:eastAsia="Calibri" w:hAnsiTheme="minorHAnsi" w:cstheme="minorHAnsi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xc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ll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nc</w:t>
      </w:r>
      <w:r w:rsidRPr="00F3678B">
        <w:rPr>
          <w:rFonts w:asciiTheme="minorHAnsi" w:eastAsia="Calibri" w:hAnsiTheme="minorHAnsi" w:cstheme="minorHAnsi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i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buildi</w:t>
      </w:r>
      <w:r w:rsidRPr="00F3678B">
        <w:rPr>
          <w:rFonts w:asciiTheme="minorHAnsi" w:eastAsia="Calibri" w:hAnsiTheme="minorHAnsi" w:cstheme="minorHAnsi"/>
          <w:sz w:val="22"/>
          <w:szCs w:val="22"/>
        </w:rPr>
        <w:t>ng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long</w:t>
      </w:r>
      <w:r w:rsidRPr="00F3678B">
        <w:rPr>
          <w:rFonts w:asciiTheme="minorHAnsi" w:eastAsia="Calibri" w:hAnsiTheme="minorHAnsi" w:cstheme="minorHAnsi"/>
          <w:sz w:val="22"/>
          <w:szCs w:val="22"/>
        </w:rPr>
        <w:t>-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tn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ship</w:t>
      </w:r>
      <w:r w:rsidRPr="00F3678B">
        <w:rPr>
          <w:rFonts w:asciiTheme="minorHAnsi" w:eastAsia="Calibri" w:hAnsiTheme="minorHAnsi" w:cstheme="minorHAnsi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oug</w:t>
      </w:r>
      <w:r w:rsidRPr="00F3678B">
        <w:rPr>
          <w:rFonts w:asciiTheme="minorHAnsi" w:eastAsia="Calibri" w:hAnsiTheme="minorHAnsi" w:cstheme="minorHAnsi"/>
          <w:sz w:val="22"/>
          <w:szCs w:val="22"/>
        </w:rPr>
        <w:t>h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ou</w:t>
      </w:r>
      <w:r w:rsidRPr="00F3678B">
        <w:rPr>
          <w:rFonts w:asciiTheme="minorHAnsi" w:eastAsia="Calibri" w:hAnsiTheme="minorHAnsi" w:cstheme="minorHAnsi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al</w:t>
      </w:r>
      <w:r w:rsidRPr="00F3678B">
        <w:rPr>
          <w:rFonts w:asciiTheme="minorHAnsi" w:eastAsia="Calibri" w:hAnsiTheme="minorHAnsi" w:cstheme="minorHAnsi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a</w:t>
      </w:r>
      <w:r w:rsidRPr="00F3678B">
        <w:rPr>
          <w:rFonts w:asciiTheme="minorHAnsi" w:eastAsia="Calibri" w:hAnsiTheme="minorHAnsi" w:cstheme="minorHAnsi"/>
          <w:sz w:val="22"/>
          <w:szCs w:val="22"/>
        </w:rPr>
        <w:t>nd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co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po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at</w:t>
      </w:r>
      <w:r w:rsidRPr="00F3678B">
        <w:rPr>
          <w:rFonts w:asciiTheme="minorHAnsi" w:eastAsia="Calibri" w:hAnsiTheme="minorHAnsi" w:cstheme="minorHAnsi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ev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ls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f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atin</w:t>
      </w:r>
      <w:r w:rsidRPr="00F3678B">
        <w:rPr>
          <w:rFonts w:asciiTheme="minorHAnsi" w:eastAsia="Calibri" w:hAnsiTheme="minorHAnsi" w:cstheme="minorHAnsi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si</w:t>
      </w:r>
      <w:r w:rsidRPr="00F3678B">
        <w:rPr>
          <w:rFonts w:asciiTheme="minorHAnsi" w:eastAsia="Calibri" w:hAnsiTheme="minorHAnsi" w:cstheme="minorHAnsi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pl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effe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cti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tool</w:t>
      </w:r>
      <w:r w:rsidRPr="00F3678B">
        <w:rPr>
          <w:rFonts w:asciiTheme="minorHAnsi" w:eastAsia="Calibri" w:hAnsiTheme="minorHAnsi" w:cstheme="minorHAnsi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t</w:t>
      </w:r>
      <w:r w:rsidRPr="00F3678B">
        <w:rPr>
          <w:rFonts w:asciiTheme="minorHAnsi" w:eastAsia="Calibri" w:hAnsiTheme="minorHAnsi" w:cstheme="minorHAnsi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st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am</w:t>
      </w:r>
      <w:r w:rsidRPr="00F3678B">
        <w:rPr>
          <w:rFonts w:asciiTheme="minorHAnsi" w:eastAsia="Calibri" w:hAnsiTheme="minorHAnsi" w:cstheme="minorHAnsi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in</w:t>
      </w:r>
      <w:r w:rsidRPr="00F3678B">
        <w:rPr>
          <w:rFonts w:asciiTheme="minorHAnsi" w:eastAsia="Calibri" w:hAnsiTheme="minorHAnsi" w:cstheme="minorHAnsi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p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oc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ss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b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tic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xc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ee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al</w:t>
      </w:r>
      <w:r w:rsidRPr="00F3678B">
        <w:rPr>
          <w:rFonts w:asciiTheme="minorHAnsi" w:eastAsia="Calibri" w:hAnsiTheme="minorHAnsi" w:cstheme="minorHAnsi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goa</w:t>
      </w:r>
      <w:r w:rsidRPr="00F3678B">
        <w:rPr>
          <w:rFonts w:asciiTheme="minorHAnsi" w:eastAsia="Calibri" w:hAnsiTheme="minorHAnsi" w:cstheme="minorHAnsi"/>
          <w:sz w:val="22"/>
          <w:szCs w:val="22"/>
        </w:rPr>
        <w:t>ls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ic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E06B2C7" w14:textId="271B4B4C" w:rsidR="00AA4FF6" w:rsidRPr="00F3678B" w:rsidRDefault="006C3134" w:rsidP="00F3678B">
      <w:pPr>
        <w:spacing w:before="81"/>
        <w:ind w:left="160" w:right="914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3678B">
        <w:rPr>
          <w:rFonts w:asciiTheme="minorHAnsi" w:eastAsia="Calibri" w:hAnsiTheme="minorHAnsi" w:cstheme="minorHAnsi"/>
          <w:b/>
          <w:i/>
          <w:sz w:val="22"/>
          <w:szCs w:val="22"/>
        </w:rPr>
        <w:t>Key Are</w:t>
      </w:r>
      <w:r w:rsidRPr="00F3678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b/>
          <w:i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pa</w:t>
      </w:r>
      <w:r w:rsidRPr="00F3678B">
        <w:rPr>
          <w:rFonts w:asciiTheme="minorHAnsi" w:eastAsia="Calibri" w:hAnsiTheme="minorHAnsi" w:cstheme="minorHAnsi"/>
          <w:b/>
          <w:i/>
          <w:sz w:val="22"/>
          <w:szCs w:val="22"/>
        </w:rPr>
        <w:t>ct</w:t>
      </w: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2"/>
        <w:gridCol w:w="2537"/>
        <w:gridCol w:w="2400"/>
        <w:gridCol w:w="2708"/>
      </w:tblGrid>
      <w:tr w:rsidR="00F3678B" w:rsidRPr="00F3678B" w14:paraId="310046A5" w14:textId="77777777">
        <w:trPr>
          <w:trHeight w:hRule="exact" w:val="340"/>
        </w:trPr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</w:tcPr>
          <w:p w14:paraId="1205766E" w14:textId="77777777" w:rsidR="00AA4FF6" w:rsidRPr="00F3678B" w:rsidRDefault="006C3134" w:rsidP="00F3678B">
            <w:pPr>
              <w:spacing w:before="67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3678B">
              <w:rPr>
                <w:rFonts w:asciiTheme="minorHAnsi" w:eastAsia="Microsoft Sans Serif" w:hAnsiTheme="minorHAnsi" w:cstheme="minorHAnsi"/>
                <w:w w:val="173"/>
                <w:sz w:val="22"/>
                <w:szCs w:val="22"/>
              </w:rPr>
              <w:t xml:space="preserve"> </w:t>
            </w:r>
            <w:r w:rsidRPr="00F3678B">
              <w:rPr>
                <w:rFonts w:asciiTheme="minorHAnsi" w:eastAsia="Microsoft Sans Serif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M</w:t>
            </w:r>
            <w:r w:rsidRPr="00F3678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a</w:t>
            </w:r>
            <w:r w:rsidRPr="00F3678B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r</w:t>
            </w:r>
            <w:r w:rsidRPr="00F3678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ke</w:t>
            </w:r>
            <w:r w:rsidRPr="00F3678B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F3678B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Sa</w:t>
            </w:r>
            <w:r w:rsidRPr="00F3678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l</w:t>
            </w:r>
            <w:r w:rsidRPr="00F3678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F3678B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F3678B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M</w:t>
            </w:r>
            <w:r w:rsidRPr="00F3678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a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na</w:t>
            </w:r>
            <w:r w:rsidRPr="00F3678B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g</w:t>
            </w:r>
            <w:r w:rsidRPr="00F3678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F3678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m</w:t>
            </w:r>
            <w:r w:rsidRPr="00F3678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F3678B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</w:tcPr>
          <w:p w14:paraId="769D106E" w14:textId="77777777" w:rsidR="00AA4FF6" w:rsidRPr="00F3678B" w:rsidRDefault="006C3134" w:rsidP="00F3678B">
            <w:pPr>
              <w:spacing w:before="67"/>
              <w:ind w:left="14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3678B">
              <w:rPr>
                <w:rFonts w:asciiTheme="minorHAnsi" w:eastAsia="Microsoft Sans Serif" w:hAnsiTheme="minorHAnsi" w:cstheme="minorHAnsi"/>
                <w:w w:val="173"/>
                <w:sz w:val="22"/>
                <w:szCs w:val="22"/>
              </w:rPr>
              <w:t xml:space="preserve"> </w:t>
            </w:r>
            <w:r w:rsidRPr="00F3678B">
              <w:rPr>
                <w:rFonts w:asciiTheme="minorHAnsi" w:eastAsia="Microsoft Sans Serif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3678B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N</w:t>
            </w:r>
            <w:r w:rsidRPr="00F3678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got</w:t>
            </w:r>
            <w:r w:rsidRPr="00F3678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i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atio</w:t>
            </w:r>
            <w:r w:rsidRPr="00F3678B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F3678B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3678B">
              <w:rPr>
                <w:rFonts w:asciiTheme="minorHAnsi" w:eastAsia="Calibri" w:hAnsiTheme="minorHAnsi" w:cstheme="minorHAnsi"/>
                <w:sz w:val="22"/>
                <w:szCs w:val="22"/>
              </w:rPr>
              <w:t>&amp;</w:t>
            </w:r>
            <w:r w:rsidRPr="00F3678B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F3678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n</w:t>
            </w:r>
            <w:r w:rsidRPr="00F3678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F3678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u</w:t>
            </w:r>
            <w:r w:rsidRPr="00F3678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F3678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c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in</w:t>
            </w:r>
            <w:r w:rsidRPr="00F3678B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14:paraId="028C4E31" w14:textId="77777777" w:rsidR="00AA4FF6" w:rsidRPr="00F3678B" w:rsidRDefault="006C3134" w:rsidP="00F3678B">
            <w:pPr>
              <w:spacing w:before="67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3678B">
              <w:rPr>
                <w:rFonts w:asciiTheme="minorHAnsi" w:eastAsia="Microsoft Sans Serif" w:hAnsiTheme="minorHAnsi" w:cstheme="minorHAnsi"/>
                <w:w w:val="173"/>
                <w:sz w:val="22"/>
                <w:szCs w:val="22"/>
              </w:rPr>
              <w:t xml:space="preserve"> </w:t>
            </w:r>
            <w:r w:rsidRPr="00F3678B">
              <w:rPr>
                <w:rFonts w:asciiTheme="minorHAnsi" w:eastAsia="Microsoft Sans Serif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3678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E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x</w:t>
            </w:r>
            <w:r w:rsidRPr="00F3678B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e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cut</w:t>
            </w:r>
            <w:r w:rsidRPr="00F3678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i</w:t>
            </w:r>
            <w:r w:rsidRPr="00F3678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v</w:t>
            </w:r>
            <w:r w:rsidRPr="00F3678B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F3678B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P</w:t>
            </w:r>
            <w:r w:rsidRPr="00F3678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F3678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F3678B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s</w:t>
            </w:r>
            <w:r w:rsidRPr="00F3678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F3678B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t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ation</w:t>
            </w:r>
            <w:r w:rsidRPr="00F3678B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5BA05596" w14:textId="77777777" w:rsidR="00AA4FF6" w:rsidRPr="00F3678B" w:rsidRDefault="006C3134" w:rsidP="00F3678B">
            <w:pPr>
              <w:spacing w:before="67"/>
              <w:ind w:left="15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3678B">
              <w:rPr>
                <w:rFonts w:asciiTheme="minorHAnsi" w:eastAsia="Microsoft Sans Serif" w:hAnsiTheme="minorHAnsi" w:cstheme="minorHAnsi"/>
                <w:w w:val="173"/>
                <w:sz w:val="22"/>
                <w:szCs w:val="22"/>
              </w:rPr>
              <w:t xml:space="preserve"> </w:t>
            </w:r>
            <w:r w:rsidRPr="00F3678B">
              <w:rPr>
                <w:rFonts w:asciiTheme="minorHAnsi" w:eastAsia="Microsoft Sans Serif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3678B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B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usi</w:t>
            </w:r>
            <w:r w:rsidRPr="00F3678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n</w:t>
            </w:r>
            <w:r w:rsidRPr="00F3678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F3678B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F3678B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3678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F3678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u</w:t>
            </w:r>
            <w:r w:rsidRPr="00F3678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F3678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n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F3678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F3678B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o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un</w:t>
            </w:r>
            <w:r w:rsidRPr="00F3678B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</w:p>
        </w:tc>
      </w:tr>
      <w:tr w:rsidR="00F3678B" w:rsidRPr="00F3678B" w14:paraId="6BEFB020" w14:textId="77777777">
        <w:trPr>
          <w:trHeight w:hRule="exact" w:val="257"/>
        </w:trPr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</w:tcPr>
          <w:p w14:paraId="72A2E8AD" w14:textId="77777777" w:rsidR="00AA4FF6" w:rsidRPr="00F3678B" w:rsidRDefault="006C3134" w:rsidP="00F3678B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3678B">
              <w:rPr>
                <w:rFonts w:asciiTheme="minorHAnsi" w:eastAsia="Microsoft Sans Serif" w:hAnsiTheme="minorHAnsi" w:cstheme="minorHAnsi"/>
                <w:w w:val="173"/>
                <w:sz w:val="22"/>
                <w:szCs w:val="22"/>
              </w:rPr>
              <w:t xml:space="preserve"> </w:t>
            </w:r>
            <w:r w:rsidRPr="00F3678B">
              <w:rPr>
                <w:rFonts w:asciiTheme="minorHAnsi" w:eastAsia="Microsoft Sans Serif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3678B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T</w:t>
            </w:r>
            <w:r w:rsidRPr="00F3678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F3678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a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inin</w:t>
            </w:r>
            <w:r w:rsidRPr="00F3678B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g</w:t>
            </w:r>
            <w:r w:rsidRPr="00F3678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/</w:t>
            </w:r>
            <w:r w:rsidRPr="00F3678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E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mpl</w:t>
            </w:r>
            <w:r w:rsidRPr="00F3678B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o</w:t>
            </w:r>
            <w:r w:rsidRPr="00F3678B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y</w:t>
            </w:r>
            <w:r w:rsidRPr="00F3678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F3678B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F3678B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3678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D</w:t>
            </w:r>
            <w:r w:rsidRPr="00F3678B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e</w:t>
            </w:r>
            <w:r w:rsidRPr="00F3678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ve</w:t>
            </w:r>
            <w:r w:rsidRPr="00F3678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l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o</w:t>
            </w:r>
            <w:r w:rsidRPr="00F3678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p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m</w:t>
            </w:r>
            <w:r w:rsidRPr="00F3678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F3678B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</w:tcPr>
          <w:p w14:paraId="6EC532A6" w14:textId="77777777" w:rsidR="00AA4FF6" w:rsidRPr="00F3678B" w:rsidRDefault="006C3134" w:rsidP="00F3678B">
            <w:pPr>
              <w:ind w:left="14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3678B">
              <w:rPr>
                <w:rFonts w:asciiTheme="minorHAnsi" w:eastAsia="Microsoft Sans Serif" w:hAnsiTheme="minorHAnsi" w:cstheme="minorHAnsi"/>
                <w:w w:val="173"/>
                <w:sz w:val="22"/>
                <w:szCs w:val="22"/>
              </w:rPr>
              <w:t xml:space="preserve"> </w:t>
            </w:r>
            <w:r w:rsidRPr="00F3678B">
              <w:rPr>
                <w:rFonts w:asciiTheme="minorHAnsi" w:eastAsia="Microsoft Sans Serif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M</w:t>
            </w:r>
            <w:r w:rsidRPr="00F3678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u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ltic</w:t>
            </w:r>
            <w:r w:rsidRPr="00F3678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h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an</w:t>
            </w:r>
            <w:r w:rsidRPr="00F3678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n</w:t>
            </w:r>
            <w:r w:rsidRPr="00F3678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F3678B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F3678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3678B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S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F3678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l</w:t>
            </w:r>
            <w:r w:rsidRPr="00F3678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F3678B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14:paraId="1E35099C" w14:textId="77777777" w:rsidR="00AA4FF6" w:rsidRPr="00F3678B" w:rsidRDefault="006C3134" w:rsidP="00F3678B">
            <w:pPr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3678B">
              <w:rPr>
                <w:rFonts w:asciiTheme="minorHAnsi" w:eastAsia="Microsoft Sans Serif" w:hAnsiTheme="minorHAnsi" w:cstheme="minorHAnsi"/>
                <w:w w:val="173"/>
                <w:sz w:val="22"/>
                <w:szCs w:val="22"/>
              </w:rPr>
              <w:t xml:space="preserve"> </w:t>
            </w:r>
            <w:r w:rsidRPr="00F3678B">
              <w:rPr>
                <w:rFonts w:asciiTheme="minorHAnsi" w:eastAsia="Microsoft Sans Serif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3678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M</w:t>
            </w:r>
            <w:r w:rsidRPr="00F3678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F3678B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t</w:t>
            </w:r>
            <w:r w:rsidRPr="00F3678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ic</w:t>
            </w:r>
            <w:r w:rsidRPr="00F3678B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F3678B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Ma</w:t>
            </w:r>
            <w:r w:rsidRPr="00F3678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n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F3678B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g</w:t>
            </w:r>
            <w:r w:rsidRPr="00F3678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F3678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m</w:t>
            </w:r>
            <w:r w:rsidRPr="00F3678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F3678B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73BE7086" w14:textId="77777777" w:rsidR="00AA4FF6" w:rsidRPr="00F3678B" w:rsidRDefault="006C3134" w:rsidP="00F3678B">
            <w:pPr>
              <w:ind w:left="15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3678B">
              <w:rPr>
                <w:rFonts w:asciiTheme="minorHAnsi" w:eastAsia="Microsoft Sans Serif" w:hAnsiTheme="minorHAnsi" w:cstheme="minorHAnsi"/>
                <w:w w:val="173"/>
                <w:sz w:val="22"/>
                <w:szCs w:val="22"/>
              </w:rPr>
              <w:t xml:space="preserve"> </w:t>
            </w:r>
            <w:r w:rsidRPr="00F3678B">
              <w:rPr>
                <w:rFonts w:asciiTheme="minorHAnsi" w:eastAsia="Microsoft Sans Serif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3678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F3678B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o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mm</w:t>
            </w:r>
            <w:r w:rsidRPr="00F3678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u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nicat</w:t>
            </w:r>
            <w:r w:rsidRPr="00F3678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i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o</w:t>
            </w:r>
            <w:r w:rsidRPr="00F3678B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F3678B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3678B">
              <w:rPr>
                <w:rFonts w:asciiTheme="minorHAnsi" w:eastAsia="Calibri" w:hAnsiTheme="minorHAnsi" w:cstheme="minorHAnsi"/>
                <w:sz w:val="22"/>
                <w:szCs w:val="22"/>
              </w:rPr>
              <w:t>&amp;</w:t>
            </w:r>
            <w:r w:rsidRPr="00F3678B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F3678B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o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ll</w:t>
            </w:r>
            <w:r w:rsidRPr="00F3678B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o</w:t>
            </w:r>
            <w:r w:rsidRPr="00F3678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w-</w:t>
            </w:r>
            <w:r w:rsidRPr="00F3678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u</w:t>
            </w:r>
            <w:r w:rsidRPr="00F3678B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</w:p>
        </w:tc>
      </w:tr>
      <w:tr w:rsidR="00F3678B" w:rsidRPr="00F3678B" w14:paraId="4C6ECC2A" w14:textId="77777777">
        <w:trPr>
          <w:trHeight w:hRule="exact" w:val="340"/>
        </w:trPr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</w:tcPr>
          <w:p w14:paraId="6544A7BF" w14:textId="77777777" w:rsidR="00AA4FF6" w:rsidRPr="00F3678B" w:rsidRDefault="006C3134" w:rsidP="00F3678B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3678B">
              <w:rPr>
                <w:rFonts w:asciiTheme="minorHAnsi" w:eastAsia="Microsoft Sans Serif" w:hAnsiTheme="minorHAnsi" w:cstheme="minorHAnsi"/>
                <w:spacing w:val="2"/>
                <w:w w:val="173"/>
                <w:sz w:val="22"/>
                <w:szCs w:val="22"/>
              </w:rPr>
              <w:t xml:space="preserve"> </w:t>
            </w:r>
            <w:r w:rsidRPr="00F3678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F</w:t>
            </w:r>
            <w:r w:rsidRPr="00F3678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inancia</w:t>
            </w:r>
            <w:r w:rsidRPr="00F3678B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F3678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3678B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A</w:t>
            </w:r>
            <w:r w:rsidRPr="00F3678B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F3678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al</w:t>
            </w:r>
            <w:r w:rsidRPr="00F3678B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y</w:t>
            </w:r>
            <w:r w:rsidRPr="00F3678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si</w:t>
            </w:r>
            <w:r w:rsidRPr="00F3678B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F3678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3678B">
              <w:rPr>
                <w:rFonts w:asciiTheme="minorHAnsi" w:eastAsia="Calibri" w:hAnsiTheme="minorHAnsi" w:cstheme="minorHAnsi"/>
                <w:sz w:val="22"/>
                <w:szCs w:val="22"/>
              </w:rPr>
              <w:t>&amp;</w:t>
            </w:r>
            <w:r w:rsidRPr="00F3678B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3678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Plann</w:t>
            </w:r>
            <w:r w:rsidRPr="00F3678B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F3678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F3678B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</w:tcPr>
          <w:p w14:paraId="15E4286D" w14:textId="77777777" w:rsidR="00AA4FF6" w:rsidRPr="00F3678B" w:rsidRDefault="006C3134" w:rsidP="00F3678B">
            <w:pPr>
              <w:ind w:left="14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3678B">
              <w:rPr>
                <w:rFonts w:asciiTheme="minorHAnsi" w:eastAsia="Microsoft Sans Serif" w:hAnsiTheme="minorHAnsi" w:cstheme="minorHAnsi"/>
                <w:w w:val="173"/>
                <w:sz w:val="22"/>
                <w:szCs w:val="22"/>
              </w:rPr>
              <w:t xml:space="preserve"> </w:t>
            </w:r>
            <w:r w:rsidRPr="00F3678B">
              <w:rPr>
                <w:rFonts w:asciiTheme="minorHAnsi" w:eastAsia="Microsoft Sans Serif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Mot</w:t>
            </w:r>
            <w:r w:rsidRPr="00F3678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i</w:t>
            </w:r>
            <w:r w:rsidRPr="00F3678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v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at</w:t>
            </w:r>
            <w:r w:rsidRPr="00F3678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i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o</w:t>
            </w:r>
            <w:r w:rsidRPr="00F3678B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F3678B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3678B">
              <w:rPr>
                <w:rFonts w:asciiTheme="minorHAnsi" w:eastAsia="Calibri" w:hAnsiTheme="minorHAnsi" w:cstheme="minorHAnsi"/>
                <w:sz w:val="22"/>
                <w:szCs w:val="22"/>
              </w:rPr>
              <w:t>&amp;</w:t>
            </w:r>
            <w:r w:rsidRPr="00F3678B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3678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o</w:t>
            </w:r>
            <w:r w:rsidRPr="00F3678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a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chin</w:t>
            </w:r>
            <w:r w:rsidRPr="00F3678B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14:paraId="6CEF8F7F" w14:textId="77777777" w:rsidR="00AA4FF6" w:rsidRPr="00F3678B" w:rsidRDefault="006C3134" w:rsidP="00F3678B">
            <w:pPr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3678B">
              <w:rPr>
                <w:rFonts w:asciiTheme="minorHAnsi" w:eastAsia="Microsoft Sans Serif" w:hAnsiTheme="minorHAnsi" w:cstheme="minorHAnsi"/>
                <w:w w:val="173"/>
                <w:sz w:val="22"/>
                <w:szCs w:val="22"/>
              </w:rPr>
              <w:t xml:space="preserve"> </w:t>
            </w:r>
            <w:r w:rsidRPr="00F3678B">
              <w:rPr>
                <w:rFonts w:asciiTheme="minorHAnsi" w:eastAsia="Microsoft Sans Serif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3678B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B2</w:t>
            </w:r>
            <w:r w:rsidRPr="00F3678B">
              <w:rPr>
                <w:rFonts w:asciiTheme="minorHAnsi" w:eastAsia="Calibri" w:hAnsiTheme="minorHAnsi" w:cstheme="minorHAnsi"/>
                <w:sz w:val="22"/>
                <w:szCs w:val="22"/>
              </w:rPr>
              <w:t>B</w:t>
            </w:r>
            <w:r w:rsidRPr="00F3678B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3678B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S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F3678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l</w:t>
            </w:r>
            <w:r w:rsidRPr="00F3678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F3678B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3D60FA4A" w14:textId="77777777" w:rsidR="00AA4FF6" w:rsidRPr="00F3678B" w:rsidRDefault="006C3134" w:rsidP="00F3678B">
            <w:pPr>
              <w:ind w:left="15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3678B">
              <w:rPr>
                <w:rFonts w:asciiTheme="minorHAnsi" w:eastAsia="Microsoft Sans Serif" w:hAnsiTheme="minorHAnsi" w:cstheme="minorHAnsi"/>
                <w:w w:val="173"/>
                <w:sz w:val="22"/>
                <w:szCs w:val="22"/>
              </w:rPr>
              <w:t xml:space="preserve"> </w:t>
            </w:r>
            <w:r w:rsidRPr="00F3678B">
              <w:rPr>
                <w:rFonts w:asciiTheme="minorHAnsi" w:eastAsia="Microsoft Sans Serif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3678B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Ne</w:t>
            </w:r>
            <w:r w:rsidRPr="00F3678B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F3678B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3678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B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us</w:t>
            </w:r>
            <w:r w:rsidRPr="00F3678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i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F3678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F3678B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F3678B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3678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D</w:t>
            </w:r>
            <w:r w:rsidRPr="00F3678B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e</w:t>
            </w:r>
            <w:r w:rsidRPr="00F3678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v</w:t>
            </w:r>
            <w:r w:rsidRPr="00F3678B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e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lop</w:t>
            </w:r>
            <w:r w:rsidRPr="00F3678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m</w:t>
            </w:r>
            <w:r w:rsidRPr="00F3678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F3678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F3678B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</w:p>
        </w:tc>
      </w:tr>
    </w:tbl>
    <w:p w14:paraId="519B3495" w14:textId="59588279" w:rsidR="00AA4FF6" w:rsidRPr="00F3678B" w:rsidRDefault="006C3134" w:rsidP="00F3678B">
      <w:pPr>
        <w:spacing w:before="20"/>
        <w:ind w:left="706" w:right="66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3678B">
        <w:rPr>
          <w:rFonts w:asciiTheme="minorHAnsi" w:eastAsia="Calibri" w:hAnsiTheme="minorHAnsi" w:cstheme="minorHAnsi"/>
          <w:i/>
          <w:sz w:val="22"/>
          <w:szCs w:val="22"/>
        </w:rPr>
        <w:t>Te</w:t>
      </w:r>
      <w:r w:rsidRPr="00F3678B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i/>
          <w:sz w:val="22"/>
          <w:szCs w:val="22"/>
        </w:rPr>
        <w:t>hn</w:t>
      </w:r>
      <w:r w:rsidRPr="00F3678B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i/>
          <w:sz w:val="22"/>
          <w:szCs w:val="22"/>
        </w:rPr>
        <w:t xml:space="preserve">al </w:t>
      </w:r>
      <w:r w:rsidRPr="00F3678B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i/>
          <w:sz w:val="22"/>
          <w:szCs w:val="22"/>
        </w:rPr>
        <w:t>ro</w:t>
      </w:r>
      <w:r w:rsidRPr="00F3678B">
        <w:rPr>
          <w:rFonts w:asciiTheme="minorHAnsi" w:eastAsia="Calibri" w:hAnsiTheme="minorHAnsi" w:cstheme="minorHAnsi"/>
          <w:i/>
          <w:spacing w:val="1"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i/>
          <w:sz w:val="22"/>
          <w:szCs w:val="22"/>
        </w:rPr>
        <w:t>ien</w:t>
      </w:r>
      <w:r w:rsidRPr="00F3678B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i/>
          <w:sz w:val="22"/>
          <w:szCs w:val="22"/>
        </w:rPr>
        <w:t>ies</w:t>
      </w:r>
      <w:r w:rsidRPr="00F3678B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i/>
          <w:sz w:val="22"/>
          <w:szCs w:val="22"/>
        </w:rPr>
        <w:t>in</w:t>
      </w:r>
      <w:r w:rsidRPr="00F3678B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F3678B">
        <w:rPr>
          <w:rFonts w:asciiTheme="minorHAnsi" w:eastAsia="Calibri" w:hAnsiTheme="minorHAnsi" w:cstheme="minorHAnsi"/>
          <w:i/>
          <w:sz w:val="22"/>
          <w:szCs w:val="22"/>
        </w:rPr>
        <w:t>de:</w:t>
      </w:r>
      <w:r w:rsidRPr="00F3678B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i/>
          <w:spacing w:val="-3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i/>
          <w:spacing w:val="1"/>
          <w:sz w:val="22"/>
          <w:szCs w:val="22"/>
        </w:rPr>
        <w:t>w</w:t>
      </w:r>
      <w:r w:rsidRPr="00F3678B">
        <w:rPr>
          <w:rFonts w:asciiTheme="minorHAnsi" w:eastAsia="Calibri" w:hAnsiTheme="minorHAnsi" w:cstheme="minorHAnsi"/>
          <w:i/>
          <w:sz w:val="22"/>
          <w:szCs w:val="22"/>
        </w:rPr>
        <w:t>er</w:t>
      </w:r>
      <w:r w:rsidRPr="00F3678B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i/>
          <w:sz w:val="22"/>
          <w:szCs w:val="22"/>
        </w:rPr>
        <w:t>oin</w:t>
      </w:r>
      <w:r w:rsidRPr="00F3678B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i/>
          <w:spacing w:val="-3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i/>
          <w:spacing w:val="-2"/>
          <w:sz w:val="22"/>
          <w:szCs w:val="22"/>
        </w:rPr>
        <w:t>x</w:t>
      </w:r>
      <w:r w:rsidRPr="00F3678B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i/>
          <w:spacing w:val="-1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i/>
          <w:sz w:val="22"/>
          <w:szCs w:val="22"/>
        </w:rPr>
        <w:t>MS</w:t>
      </w:r>
      <w:r w:rsidRPr="00F3678B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i/>
          <w:sz w:val="22"/>
          <w:szCs w:val="22"/>
        </w:rPr>
        <w:t>es</w:t>
      </w:r>
      <w:r w:rsidRPr="00F3678B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i/>
          <w:spacing w:val="-3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i/>
          <w:sz w:val="22"/>
          <w:szCs w:val="22"/>
        </w:rPr>
        <w:t>u</w:t>
      </w:r>
      <w:r w:rsidRPr="00F3678B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i/>
          <w:sz w:val="22"/>
          <w:szCs w:val="22"/>
        </w:rPr>
        <w:t>look,</w:t>
      </w:r>
      <w:r w:rsidRPr="00F3678B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i/>
          <w:sz w:val="22"/>
          <w:szCs w:val="22"/>
        </w:rPr>
        <w:t xml:space="preserve">TIM </w:t>
      </w:r>
      <w:r w:rsidRPr="00F3678B">
        <w:rPr>
          <w:rFonts w:asciiTheme="minorHAnsi" w:eastAsia="Calibri" w:hAnsiTheme="minorHAnsi" w:cstheme="minorHAnsi"/>
          <w:i/>
          <w:spacing w:val="1"/>
          <w:sz w:val="22"/>
          <w:szCs w:val="22"/>
        </w:rPr>
        <w:t>Sc</w:t>
      </w:r>
      <w:r w:rsidRPr="00F3678B">
        <w:rPr>
          <w:rFonts w:asciiTheme="minorHAnsi" w:eastAsia="Calibri" w:hAnsiTheme="minorHAnsi" w:cstheme="minorHAnsi"/>
          <w:i/>
          <w:spacing w:val="-3"/>
          <w:sz w:val="22"/>
          <w:szCs w:val="22"/>
        </w:rPr>
        <w:t>h</w:t>
      </w:r>
      <w:r w:rsidRPr="00F3678B">
        <w:rPr>
          <w:rFonts w:asciiTheme="minorHAnsi" w:eastAsia="Calibri" w:hAnsiTheme="minorHAnsi" w:cstheme="minorHAnsi"/>
          <w:i/>
          <w:sz w:val="22"/>
          <w:szCs w:val="22"/>
        </w:rPr>
        <w:t xml:space="preserve">eduling </w:t>
      </w:r>
      <w:r w:rsidRPr="00F3678B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i/>
          <w:spacing w:val="-1"/>
          <w:sz w:val="22"/>
          <w:szCs w:val="22"/>
        </w:rPr>
        <w:t>y</w:t>
      </w:r>
      <w:r w:rsidRPr="00F3678B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i/>
          <w:spacing w:val="2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i/>
          <w:spacing w:val="-3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i/>
          <w:sz w:val="22"/>
          <w:szCs w:val="22"/>
        </w:rPr>
        <w:t>t</w:t>
      </w:r>
    </w:p>
    <w:p w14:paraId="65E3B739" w14:textId="3F68345B" w:rsidR="00AA4FF6" w:rsidRDefault="006C3134" w:rsidP="00F3678B">
      <w:pPr>
        <w:ind w:left="2618" w:right="257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3678B">
        <w:rPr>
          <w:rFonts w:asciiTheme="minorHAnsi" w:eastAsia="Calibri" w:hAnsiTheme="minorHAnsi" w:cstheme="minorHAnsi"/>
          <w:i/>
          <w:sz w:val="22"/>
          <w:szCs w:val="22"/>
        </w:rPr>
        <w:t>Co</w:t>
      </w:r>
      <w:r w:rsidRPr="00F3678B">
        <w:rPr>
          <w:rFonts w:asciiTheme="minorHAnsi" w:eastAsia="Calibri" w:hAnsiTheme="minorHAnsi" w:cstheme="minorHAnsi"/>
          <w:i/>
          <w:spacing w:val="-1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i/>
          <w:sz w:val="22"/>
          <w:szCs w:val="22"/>
        </w:rPr>
        <w:t>uni</w:t>
      </w:r>
      <w:r w:rsidRPr="00F3678B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i/>
          <w:sz w:val="22"/>
          <w:szCs w:val="22"/>
        </w:rPr>
        <w:t xml:space="preserve">ion </w:t>
      </w:r>
      <w:r w:rsidRPr="00F3678B">
        <w:rPr>
          <w:rFonts w:asciiTheme="minorHAnsi" w:eastAsia="Calibri" w:hAnsiTheme="minorHAnsi" w:cstheme="minorHAnsi"/>
          <w:i/>
          <w:spacing w:val="-1"/>
          <w:sz w:val="22"/>
          <w:szCs w:val="22"/>
        </w:rPr>
        <w:t>Q</w:t>
      </w:r>
      <w:r w:rsidRPr="00F3678B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F3678B">
        <w:rPr>
          <w:rFonts w:asciiTheme="minorHAnsi" w:eastAsia="Calibri" w:hAnsiTheme="minorHAnsi" w:cstheme="minorHAnsi"/>
          <w:i/>
          <w:sz w:val="22"/>
          <w:szCs w:val="22"/>
        </w:rPr>
        <w:t>eue</w:t>
      </w:r>
      <w:r w:rsidRPr="00F3678B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i/>
          <w:sz w:val="22"/>
          <w:szCs w:val="22"/>
        </w:rPr>
        <w:t>Mon</w:t>
      </w:r>
      <w:r w:rsidRPr="00F3678B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i/>
          <w:sz w:val="22"/>
          <w:szCs w:val="22"/>
        </w:rPr>
        <w:t xml:space="preserve">oring </w:t>
      </w:r>
      <w:r w:rsidRPr="00F3678B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i/>
          <w:spacing w:val="-1"/>
          <w:sz w:val="22"/>
          <w:szCs w:val="22"/>
        </w:rPr>
        <w:t>y</w:t>
      </w:r>
      <w:r w:rsidRPr="00F3678B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i/>
          <w:sz w:val="22"/>
          <w:szCs w:val="22"/>
        </w:rPr>
        <w:t>E-</w:t>
      </w:r>
      <w:r w:rsidRPr="00F3678B">
        <w:rPr>
          <w:rFonts w:asciiTheme="minorHAnsi" w:eastAsia="Calibri" w:hAnsiTheme="minorHAnsi" w:cstheme="minorHAnsi"/>
          <w:i/>
          <w:spacing w:val="-1"/>
          <w:sz w:val="22"/>
          <w:szCs w:val="22"/>
        </w:rPr>
        <w:t>Fa</w:t>
      </w:r>
      <w:r w:rsidRPr="00F3678B">
        <w:rPr>
          <w:rFonts w:asciiTheme="minorHAnsi" w:eastAsia="Calibri" w:hAnsiTheme="minorHAnsi" w:cstheme="minorHAnsi"/>
          <w:i/>
          <w:sz w:val="22"/>
          <w:szCs w:val="22"/>
        </w:rPr>
        <w:t>x,</w:t>
      </w:r>
      <w:r w:rsidRPr="00F3678B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A</w:t>
      </w:r>
      <w:r w:rsidRPr="00F3678B">
        <w:rPr>
          <w:rFonts w:asciiTheme="minorHAnsi" w:eastAsia="Calibri" w:hAnsiTheme="minorHAnsi" w:cstheme="minorHAnsi"/>
          <w:i/>
          <w:sz w:val="22"/>
          <w:szCs w:val="22"/>
        </w:rPr>
        <w:t>do</w:t>
      </w:r>
      <w:r w:rsidRPr="00F3678B">
        <w:rPr>
          <w:rFonts w:asciiTheme="minorHAnsi" w:eastAsia="Calibri" w:hAnsiTheme="minorHAnsi" w:cstheme="minorHAnsi"/>
          <w:i/>
          <w:spacing w:val="-3"/>
          <w:sz w:val="22"/>
          <w:szCs w:val="22"/>
        </w:rPr>
        <w:t>b</w:t>
      </w:r>
      <w:r w:rsidRPr="00F3678B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i/>
          <w:spacing w:val="1"/>
          <w:sz w:val="22"/>
          <w:szCs w:val="22"/>
        </w:rPr>
        <w:t>5</w:t>
      </w:r>
      <w:r w:rsidRPr="00F3678B">
        <w:rPr>
          <w:rFonts w:asciiTheme="minorHAnsi" w:eastAsia="Calibri" w:hAnsiTheme="minorHAnsi" w:cstheme="minorHAnsi"/>
          <w:i/>
          <w:spacing w:val="-1"/>
          <w:sz w:val="22"/>
          <w:szCs w:val="22"/>
        </w:rPr>
        <w:t>.</w:t>
      </w:r>
      <w:r w:rsidRPr="00F3678B">
        <w:rPr>
          <w:rFonts w:asciiTheme="minorHAnsi" w:eastAsia="Calibri" w:hAnsiTheme="minorHAnsi" w:cstheme="minorHAnsi"/>
          <w:i/>
          <w:sz w:val="22"/>
          <w:szCs w:val="22"/>
        </w:rPr>
        <w:t>5</w:t>
      </w:r>
      <w:r w:rsidRPr="00F3678B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i/>
          <w:sz w:val="22"/>
          <w:szCs w:val="22"/>
        </w:rPr>
        <w:t>and</w:t>
      </w:r>
      <w:r w:rsidRPr="00F3678B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i/>
          <w:spacing w:val="1"/>
          <w:sz w:val="22"/>
          <w:szCs w:val="22"/>
        </w:rPr>
        <w:t>6</w:t>
      </w:r>
      <w:r w:rsidRPr="00F3678B">
        <w:rPr>
          <w:rFonts w:asciiTheme="minorHAnsi" w:eastAsia="Calibri" w:hAnsiTheme="minorHAnsi" w:cstheme="minorHAnsi"/>
          <w:i/>
          <w:spacing w:val="-3"/>
          <w:sz w:val="22"/>
          <w:szCs w:val="22"/>
        </w:rPr>
        <w:t>.</w:t>
      </w:r>
      <w:r w:rsidRPr="00F3678B">
        <w:rPr>
          <w:rFonts w:asciiTheme="minorHAnsi" w:eastAsia="Calibri" w:hAnsiTheme="minorHAnsi" w:cstheme="minorHAnsi"/>
          <w:i/>
          <w:sz w:val="22"/>
          <w:szCs w:val="22"/>
        </w:rPr>
        <w:t>1</w:t>
      </w:r>
    </w:p>
    <w:p w14:paraId="1BAD6792" w14:textId="77777777" w:rsidR="00F3678B" w:rsidRPr="00F3678B" w:rsidRDefault="00F3678B" w:rsidP="00F3678B">
      <w:pPr>
        <w:ind w:left="2618" w:right="2577"/>
        <w:jc w:val="center"/>
        <w:rPr>
          <w:rFonts w:asciiTheme="minorHAnsi" w:eastAsia="Calibri" w:hAnsiTheme="minorHAnsi" w:cstheme="minorHAnsi"/>
          <w:sz w:val="22"/>
          <w:szCs w:val="22"/>
        </w:rPr>
      </w:pPr>
    </w:p>
    <w:p w14:paraId="4B2DEFC6" w14:textId="666AFDB7" w:rsidR="00AA4FF6" w:rsidRPr="00F3678B" w:rsidRDefault="006C3134" w:rsidP="00F3678B">
      <w:pPr>
        <w:ind w:left="3952" w:right="3913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F3678B">
        <w:rPr>
          <w:rFonts w:asciiTheme="minorHAnsi" w:eastAsia="Cambria" w:hAnsiTheme="minorHAnsi" w:cstheme="minorHAnsi"/>
          <w:b/>
          <w:spacing w:val="-1"/>
          <w:sz w:val="22"/>
          <w:szCs w:val="22"/>
        </w:rPr>
        <w:t>P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F3678B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F</w:t>
      </w:r>
      <w:r w:rsidRPr="00F3678B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F3678B">
        <w:rPr>
          <w:rFonts w:asciiTheme="minorHAnsi" w:eastAsia="Cambria" w:hAnsiTheme="minorHAnsi" w:cstheme="minorHAnsi"/>
          <w:b/>
          <w:spacing w:val="-1"/>
          <w:sz w:val="22"/>
          <w:szCs w:val="22"/>
        </w:rPr>
        <w:t>SS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F3678B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NAL</w:t>
      </w:r>
      <w:r w:rsidRPr="00F3678B">
        <w:rPr>
          <w:rFonts w:asciiTheme="minorHAnsi" w:eastAsia="Cambria" w:hAnsiTheme="minorHAnsi" w:cstheme="minorHAnsi"/>
          <w:b/>
          <w:spacing w:val="-17"/>
          <w:sz w:val="22"/>
          <w:szCs w:val="22"/>
        </w:rPr>
        <w:t xml:space="preserve"> </w:t>
      </w:r>
      <w:r w:rsidRPr="00F3678B">
        <w:rPr>
          <w:rFonts w:asciiTheme="minorHAnsi" w:eastAsia="Cambria" w:hAnsiTheme="minorHAnsi" w:cstheme="minorHAnsi"/>
          <w:b/>
          <w:spacing w:val="1"/>
          <w:w w:val="99"/>
          <w:sz w:val="22"/>
          <w:szCs w:val="22"/>
        </w:rPr>
        <w:t>EX</w:t>
      </w:r>
      <w:r w:rsidRPr="00F3678B">
        <w:rPr>
          <w:rFonts w:asciiTheme="minorHAnsi" w:eastAsia="Cambria" w:hAnsiTheme="minorHAnsi" w:cstheme="minorHAnsi"/>
          <w:b/>
          <w:spacing w:val="-1"/>
          <w:w w:val="99"/>
          <w:sz w:val="22"/>
          <w:szCs w:val="22"/>
        </w:rPr>
        <w:t>P</w:t>
      </w:r>
      <w:r w:rsidRPr="00F3678B">
        <w:rPr>
          <w:rFonts w:asciiTheme="minorHAnsi" w:eastAsia="Cambria" w:hAnsiTheme="minorHAnsi" w:cstheme="minorHAnsi"/>
          <w:b/>
          <w:spacing w:val="1"/>
          <w:w w:val="99"/>
          <w:sz w:val="22"/>
          <w:szCs w:val="22"/>
        </w:rPr>
        <w:t>E</w:t>
      </w:r>
      <w:r w:rsidRPr="00F3678B">
        <w:rPr>
          <w:rFonts w:asciiTheme="minorHAnsi" w:eastAsia="Cambria" w:hAnsiTheme="minorHAnsi" w:cstheme="minorHAnsi"/>
          <w:b/>
          <w:w w:val="99"/>
          <w:sz w:val="22"/>
          <w:szCs w:val="22"/>
        </w:rPr>
        <w:t>RI</w:t>
      </w:r>
      <w:r w:rsidRPr="00F3678B">
        <w:rPr>
          <w:rFonts w:asciiTheme="minorHAnsi" w:eastAsia="Cambria" w:hAnsiTheme="minorHAnsi" w:cstheme="minorHAnsi"/>
          <w:b/>
          <w:spacing w:val="1"/>
          <w:w w:val="99"/>
          <w:sz w:val="22"/>
          <w:szCs w:val="22"/>
        </w:rPr>
        <w:t>E</w:t>
      </w:r>
      <w:r w:rsidRPr="00F3678B">
        <w:rPr>
          <w:rFonts w:asciiTheme="minorHAnsi" w:eastAsia="Cambria" w:hAnsiTheme="minorHAnsi" w:cstheme="minorHAnsi"/>
          <w:b/>
          <w:w w:val="99"/>
          <w:sz w:val="22"/>
          <w:szCs w:val="22"/>
        </w:rPr>
        <w:t>N</w:t>
      </w:r>
      <w:r w:rsidRPr="00F3678B">
        <w:rPr>
          <w:rFonts w:asciiTheme="minorHAnsi" w:eastAsia="Cambria" w:hAnsiTheme="minorHAnsi" w:cstheme="minorHAnsi"/>
          <w:b/>
          <w:spacing w:val="-1"/>
          <w:w w:val="99"/>
          <w:sz w:val="22"/>
          <w:szCs w:val="22"/>
        </w:rPr>
        <w:t>C</w:t>
      </w:r>
      <w:r w:rsidRPr="00F3678B">
        <w:rPr>
          <w:rFonts w:asciiTheme="minorHAnsi" w:eastAsia="Cambria" w:hAnsiTheme="minorHAnsi" w:cstheme="minorHAnsi"/>
          <w:b/>
          <w:w w:val="99"/>
          <w:sz w:val="22"/>
          <w:szCs w:val="22"/>
        </w:rPr>
        <w:t>E</w:t>
      </w:r>
    </w:p>
    <w:p w14:paraId="0B0C4D2C" w14:textId="1F5DB224" w:rsidR="00AA4FF6" w:rsidRPr="00F3678B" w:rsidRDefault="006C3134" w:rsidP="00F3678B">
      <w:pPr>
        <w:ind w:left="160" w:right="86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F3678B">
        <w:rPr>
          <w:rFonts w:asciiTheme="minorHAnsi" w:eastAsia="Cambria" w:hAnsiTheme="minorHAnsi" w:cstheme="minorHAnsi"/>
          <w:b/>
          <w:spacing w:val="-1"/>
          <w:sz w:val="22"/>
          <w:szCs w:val="22"/>
        </w:rPr>
        <w:t>B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ank</w:t>
      </w:r>
      <w:r w:rsidRPr="00F3678B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F3678B">
        <w:rPr>
          <w:rFonts w:asciiTheme="minorHAnsi" w:eastAsia="Cambria" w:hAnsiTheme="minorHAnsi" w:cstheme="minorHAnsi"/>
          <w:b/>
          <w:spacing w:val="-1"/>
          <w:sz w:val="22"/>
          <w:szCs w:val="22"/>
        </w:rPr>
        <w:t>ss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oc</w:t>
      </w:r>
      <w:r w:rsidRPr="00F3678B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at</w:t>
      </w:r>
      <w:r w:rsidRPr="00F3678B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2002</w:t>
      </w:r>
      <w:r w:rsidRPr="00F3678B">
        <w:rPr>
          <w:rFonts w:asciiTheme="minorHAnsi" w:eastAsia="Cambria" w:hAnsiTheme="minorHAnsi" w:cstheme="minorHAnsi"/>
          <w:b/>
          <w:spacing w:val="-1"/>
          <w:sz w:val="22"/>
          <w:szCs w:val="22"/>
        </w:rPr>
        <w:t>-p</w:t>
      </w:r>
      <w:r w:rsidRPr="00F3678B">
        <w:rPr>
          <w:rFonts w:asciiTheme="minorHAnsi" w:eastAsia="Cambria" w:hAnsiTheme="minorHAnsi" w:cstheme="minorHAnsi"/>
          <w:b/>
          <w:spacing w:val="1"/>
          <w:sz w:val="22"/>
          <w:szCs w:val="22"/>
        </w:rPr>
        <w:t>re</w:t>
      </w:r>
      <w:r w:rsidRPr="00F3678B">
        <w:rPr>
          <w:rFonts w:asciiTheme="minorHAnsi" w:eastAsia="Cambria" w:hAnsiTheme="minorHAnsi" w:cstheme="minorHAnsi"/>
          <w:b/>
          <w:spacing w:val="-3"/>
          <w:sz w:val="22"/>
          <w:szCs w:val="22"/>
        </w:rPr>
        <w:t>s</w:t>
      </w:r>
      <w:r w:rsidRPr="00F3678B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nt</w:t>
      </w:r>
    </w:p>
    <w:p w14:paraId="71F94ECC" w14:textId="3DE8D49C" w:rsidR="00AA4FF6" w:rsidRPr="00F3678B" w:rsidRDefault="006C3134" w:rsidP="00F3678B">
      <w:pPr>
        <w:ind w:left="160" w:right="383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K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ET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i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ng</w:t>
      </w:r>
      <w:r w:rsidRPr="00F3678B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b/>
          <w:i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F3678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20</w:t>
      </w:r>
      <w:r w:rsidRPr="00F3678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08</w:t>
      </w:r>
      <w:r w:rsidR="00F3678B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i/>
          <w:sz w:val="22"/>
          <w:szCs w:val="22"/>
        </w:rPr>
        <w:t>)</w:t>
      </w:r>
    </w:p>
    <w:p w14:paraId="0450E2B2" w14:textId="77777777" w:rsidR="00AA4FF6" w:rsidRPr="00F3678B" w:rsidRDefault="006C3134" w:rsidP="00F3678B">
      <w:pPr>
        <w:ind w:left="160" w:right="7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Le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manag</w:t>
      </w:r>
      <w:r w:rsidRPr="00F3678B">
        <w:rPr>
          <w:rFonts w:asciiTheme="minorHAnsi" w:eastAsia="Calibri" w:hAnsiTheme="minorHAnsi" w:cstheme="minorHAnsi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th</w:t>
      </w:r>
      <w:r w:rsidRPr="00F3678B">
        <w:rPr>
          <w:rFonts w:asciiTheme="minorHAnsi" w:eastAsia="Calibri" w:hAnsiTheme="minorHAnsi" w:cstheme="minorHAnsi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mp</w:t>
      </w:r>
      <w:r w:rsidRPr="00F3678B">
        <w:rPr>
          <w:rFonts w:asciiTheme="minorHAnsi" w:eastAsia="Calibri" w:hAnsiTheme="minorHAnsi" w:cstheme="minorHAnsi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y’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high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-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min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am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15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-</w:t>
      </w:r>
      <w:r w:rsidRPr="00F3678B">
        <w:rPr>
          <w:rFonts w:asciiTheme="minorHAnsi" w:eastAsia="Calibri" w:hAnsiTheme="minorHAnsi" w:cstheme="minorHAnsi"/>
          <w:spacing w:val="-4"/>
          <w:sz w:val="22"/>
          <w:szCs w:val="22"/>
        </w:rPr>
        <w:t>2</w:t>
      </w:r>
      <w:r w:rsidRPr="00F3678B">
        <w:rPr>
          <w:rFonts w:asciiTheme="minorHAnsi" w:eastAsia="Calibri" w:hAnsiTheme="minorHAnsi" w:cstheme="minorHAnsi"/>
          <w:sz w:val="22"/>
          <w:szCs w:val="22"/>
        </w:rPr>
        <w:t>0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busin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ss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-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-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bus</w:t>
      </w:r>
      <w:r w:rsidRPr="00F3678B">
        <w:rPr>
          <w:rFonts w:asciiTheme="minorHAnsi" w:eastAsia="Calibri" w:hAnsiTheme="minorHAnsi" w:cstheme="minorHAnsi"/>
          <w:sz w:val="22"/>
          <w:szCs w:val="22"/>
        </w:rPr>
        <w:t>in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(B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F3678B">
        <w:rPr>
          <w:rFonts w:asciiTheme="minorHAnsi" w:eastAsia="Calibri" w:hAnsiTheme="minorHAnsi" w:cstheme="minorHAnsi"/>
          <w:sz w:val="22"/>
          <w:szCs w:val="22"/>
        </w:rPr>
        <w:t>)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outsid</w:t>
      </w:r>
      <w:r w:rsidRPr="00F3678B">
        <w:rPr>
          <w:rFonts w:asciiTheme="minorHAnsi" w:eastAsia="Calibri" w:hAnsiTheme="minorHAnsi" w:cstheme="minorHAnsi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sal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es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ssio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al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s in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th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sal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non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-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cas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pa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z w:val="22"/>
          <w:szCs w:val="22"/>
        </w:rPr>
        <w:t>t p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oc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ssin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ol</w:t>
      </w:r>
      <w:r w:rsidRPr="00F3678B">
        <w:rPr>
          <w:rFonts w:asciiTheme="minorHAnsi" w:eastAsia="Calibri" w:hAnsiTheme="minorHAnsi" w:cstheme="minorHAnsi"/>
          <w:sz w:val="22"/>
          <w:szCs w:val="22"/>
        </w:rPr>
        <w:t>u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tio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ns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us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ss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it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in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inancia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ds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F3678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uit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ain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eve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lop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moti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at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tai</w:t>
      </w:r>
      <w:r w:rsidRPr="00F3678B">
        <w:rPr>
          <w:rFonts w:asciiTheme="minorHAnsi" w:eastAsia="Calibri" w:hAnsiTheme="minorHAnsi" w:cstheme="minorHAnsi"/>
          <w:sz w:val="22"/>
          <w:szCs w:val="22"/>
        </w:rPr>
        <w:t>n a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nt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gh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-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min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ma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nag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fe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iona</w:t>
      </w:r>
      <w:r w:rsidRPr="00F3678B">
        <w:rPr>
          <w:rFonts w:asciiTheme="minorHAnsi" w:eastAsia="Calibri" w:hAnsiTheme="minorHAnsi" w:cstheme="minorHAnsi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F3678B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ew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inancia</w:t>
      </w:r>
      <w:r w:rsidRPr="00F3678B">
        <w:rPr>
          <w:rFonts w:asciiTheme="minorHAnsi" w:eastAsia="Calibri" w:hAnsiTheme="minorHAnsi" w:cstheme="minorHAnsi"/>
          <w:sz w:val="22"/>
          <w:szCs w:val="22"/>
        </w:rPr>
        <w:t>l p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lan</w:t>
      </w:r>
      <w:r w:rsidRPr="00F3678B">
        <w:rPr>
          <w:rFonts w:asciiTheme="minorHAnsi" w:eastAsia="Calibri" w:hAnsiTheme="minorHAnsi" w:cstheme="minorHAnsi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oal</w:t>
      </w:r>
      <w:r w:rsidRPr="00F3678B">
        <w:rPr>
          <w:rFonts w:asciiTheme="minorHAnsi" w:eastAsia="Calibri" w:hAnsiTheme="minorHAnsi" w:cstheme="minorHAnsi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stabl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sh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week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z w:val="22"/>
          <w:szCs w:val="22"/>
        </w:rPr>
        <w:t>y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ic</w:t>
      </w:r>
      <w:r w:rsidRPr="00F3678B">
        <w:rPr>
          <w:rFonts w:asciiTheme="minorHAnsi" w:eastAsia="Calibri" w:hAnsiTheme="minorHAnsi" w:cstheme="minorHAnsi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succ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Pa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tici</w:t>
      </w:r>
      <w:r w:rsidRPr="00F3678B">
        <w:rPr>
          <w:rFonts w:asciiTheme="minorHAnsi" w:eastAsia="Calibri" w:hAnsiTheme="minorHAnsi" w:cstheme="minorHAnsi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at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sal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ing</w:t>
      </w:r>
      <w:r w:rsidRPr="00F3678B">
        <w:rPr>
          <w:rFonts w:asciiTheme="minorHAnsi" w:eastAsia="Calibri" w:hAnsiTheme="minorHAnsi" w:cstheme="minorHAnsi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ve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ntatio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ns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z w:val="22"/>
          <w:szCs w:val="22"/>
        </w:rPr>
        <w:t>s an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x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cuti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ve-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eve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tati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ve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id</w:t>
      </w:r>
      <w:r w:rsidRPr="00F3678B">
        <w:rPr>
          <w:rFonts w:asciiTheme="minorHAnsi" w:eastAsia="Calibri" w:hAnsiTheme="minorHAnsi" w:cstheme="minorHAnsi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on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e-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on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-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on</w:t>
      </w:r>
      <w:r w:rsidRPr="00F3678B">
        <w:rPr>
          <w:rFonts w:asciiTheme="minorHAnsi" w:eastAsia="Calibri" w:hAnsiTheme="minorHAnsi" w:cstheme="minorHAnsi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coa</w:t>
      </w:r>
      <w:r w:rsidRPr="00F3678B">
        <w:rPr>
          <w:rFonts w:asciiTheme="minorHAnsi" w:eastAsia="Calibri" w:hAnsiTheme="minorHAnsi" w:cstheme="minorHAnsi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hin</w:t>
      </w:r>
      <w:r w:rsidRPr="00F3678B">
        <w:rPr>
          <w:rFonts w:asciiTheme="minorHAnsi" w:eastAsia="Calibri" w:hAnsiTheme="minorHAnsi" w:cstheme="minorHAnsi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t</w:t>
      </w:r>
      <w:r w:rsidRPr="00F3678B">
        <w:rPr>
          <w:rFonts w:asciiTheme="minorHAnsi" w:eastAsia="Calibri" w:hAnsiTheme="minorHAnsi" w:cstheme="minorHAnsi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mi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z</w:t>
      </w:r>
      <w:r w:rsidRPr="00F3678B">
        <w:rPr>
          <w:rFonts w:asciiTheme="minorHAnsi" w:eastAsia="Calibri" w:hAnsiTheme="minorHAnsi" w:cstheme="minorHAnsi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indi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idua</w:t>
      </w:r>
      <w:r w:rsidRPr="00F3678B">
        <w:rPr>
          <w:rFonts w:asciiTheme="minorHAnsi" w:eastAsia="Calibri" w:hAnsiTheme="minorHAnsi" w:cstheme="minorHAnsi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manc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E15806F" w14:textId="77777777" w:rsidR="00AA4FF6" w:rsidRPr="00F3678B" w:rsidRDefault="006C3134" w:rsidP="00F3678B">
      <w:pPr>
        <w:tabs>
          <w:tab w:val="left" w:pos="880"/>
        </w:tabs>
        <w:spacing w:before="84"/>
        <w:ind w:left="880" w:right="77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3678B">
        <w:rPr>
          <w:rFonts w:asciiTheme="minorHAnsi" w:eastAsia="Verdana" w:hAnsiTheme="minorHAnsi" w:cstheme="minorHAnsi"/>
          <w:sz w:val="22"/>
          <w:szCs w:val="22"/>
        </w:rPr>
        <w:t>•</w:t>
      </w:r>
      <w:r w:rsidRPr="00F3678B">
        <w:rPr>
          <w:rFonts w:asciiTheme="minorHAnsi" w:eastAsia="Verdana" w:hAnsiTheme="minorHAnsi" w:cstheme="minorHAnsi"/>
          <w:sz w:val="22"/>
          <w:szCs w:val="22"/>
        </w:rPr>
        <w:tab/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Le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d </w:t>
      </w:r>
      <w:r w:rsidRPr="00F3678B">
        <w:rPr>
          <w:rFonts w:asciiTheme="minorHAnsi" w:eastAsia="Calibri" w:hAnsiTheme="minorHAnsi" w:cstheme="minorHAnsi"/>
          <w:b/>
          <w:spacing w:val="8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a </w:t>
      </w:r>
      <w:r w:rsidRPr="00F3678B">
        <w:rPr>
          <w:rFonts w:asciiTheme="minorHAnsi" w:eastAsia="Calibri" w:hAnsiTheme="minorHAnsi" w:cstheme="minorHAnsi"/>
          <w:b/>
          <w:spacing w:val="7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ti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c </w:t>
      </w:r>
      <w:r w:rsidRPr="00F3678B">
        <w:rPr>
          <w:rFonts w:asciiTheme="minorHAnsi" w:eastAsia="Calibri" w:hAnsiTheme="minorHAnsi" w:cstheme="minorHAnsi"/>
          <w:b/>
          <w:spacing w:val="9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urnarou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nd </w:t>
      </w:r>
      <w:r w:rsidRPr="00F3678B">
        <w:rPr>
          <w:rFonts w:asciiTheme="minorHAnsi" w:eastAsia="Calibri" w:hAnsiTheme="minorHAnsi" w:cstheme="minorHAnsi"/>
          <w:b/>
          <w:spacing w:val="8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F3678B">
        <w:rPr>
          <w:rFonts w:asciiTheme="minorHAnsi" w:eastAsia="Calibri" w:hAnsiTheme="minorHAnsi" w:cstheme="minorHAnsi"/>
          <w:b/>
          <w:spacing w:val="8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per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or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an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F3678B">
        <w:rPr>
          <w:rFonts w:asciiTheme="minorHAnsi" w:eastAsia="Calibri" w:hAnsiTheme="minorHAnsi" w:cstheme="minorHAnsi"/>
          <w:b/>
          <w:spacing w:val="8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nd </w:t>
      </w:r>
      <w:r w:rsidRPr="00F3678B">
        <w:rPr>
          <w:rFonts w:asciiTheme="minorHAnsi" w:eastAsia="Calibri" w:hAnsiTheme="minorHAnsi" w:cstheme="minorHAnsi"/>
          <w:b/>
          <w:spacing w:val="8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ora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F3678B">
        <w:rPr>
          <w:rFonts w:asciiTheme="minorHAnsi" w:eastAsia="Calibri" w:hAnsiTheme="minorHAnsi" w:cstheme="minorHAnsi"/>
          <w:b/>
          <w:spacing w:val="7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wit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h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F3678B">
        <w:rPr>
          <w:rFonts w:asciiTheme="minorHAnsi" w:eastAsia="Calibri" w:hAnsiTheme="minorHAnsi" w:cstheme="minorHAnsi"/>
          <w:b/>
          <w:spacing w:val="8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pacing w:val="-5"/>
          <w:sz w:val="22"/>
          <w:szCs w:val="22"/>
        </w:rPr>
        <w:t>h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s </w:t>
      </w:r>
      <w:r w:rsidRPr="00F3678B">
        <w:rPr>
          <w:rFonts w:asciiTheme="minorHAnsi" w:eastAsia="Calibri" w:hAnsiTheme="minorHAnsi" w:cstheme="minorHAnsi"/>
          <w:b/>
          <w:spacing w:val="8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under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-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pr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du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g </w:t>
      </w:r>
      <w:r w:rsidRPr="00F3678B">
        <w:rPr>
          <w:rFonts w:asciiTheme="minorHAnsi" w:eastAsia="Calibri" w:hAnsiTheme="minorHAnsi" w:cstheme="minorHAnsi"/>
          <w:b/>
          <w:spacing w:val="9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re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b/>
          <w:spacing w:val="-4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.   </w:t>
      </w:r>
      <w:r w:rsidRPr="00F3678B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buil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F3678B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mag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pa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tn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ships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hi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ai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d a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st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on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am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ke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clos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z w:val="22"/>
          <w:szCs w:val="22"/>
        </w:rPr>
        <w:t>y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it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pa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tm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nt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sal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ad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nti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sz w:val="22"/>
          <w:szCs w:val="22"/>
        </w:rPr>
        <w:t>y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sol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obl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ms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tab</w:t>
      </w:r>
      <w:r w:rsidRPr="00F3678B">
        <w:rPr>
          <w:rFonts w:asciiTheme="minorHAnsi" w:eastAsia="Calibri" w:hAnsiTheme="minorHAnsi" w:cstheme="minorHAnsi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is</w:t>
      </w:r>
      <w:r w:rsidRPr="00F3678B">
        <w:rPr>
          <w:rFonts w:asciiTheme="minorHAnsi" w:eastAsia="Calibri" w:hAnsiTheme="minorHAnsi" w:cstheme="minorHAnsi"/>
          <w:sz w:val="22"/>
          <w:szCs w:val="22"/>
        </w:rPr>
        <w:t>h</w:t>
      </w:r>
      <w:r w:rsidRPr="00F3678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oals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z w:val="22"/>
          <w:szCs w:val="22"/>
        </w:rPr>
        <w:t>nd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al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odu</w:t>
      </w:r>
      <w:r w:rsidRPr="00F3678B">
        <w:rPr>
          <w:rFonts w:asciiTheme="minorHAnsi" w:eastAsia="Calibri" w:hAnsiTheme="minorHAnsi" w:cstheme="minorHAnsi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iv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y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it</w:t>
      </w:r>
      <w:r w:rsidRPr="00F3678B">
        <w:rPr>
          <w:rFonts w:asciiTheme="minorHAnsi" w:eastAsia="Calibri" w:hAnsiTheme="minorHAnsi" w:cstheme="minorHAnsi"/>
          <w:sz w:val="22"/>
          <w:szCs w:val="22"/>
        </w:rPr>
        <w:t>h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co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po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st</w:t>
      </w:r>
      <w:r w:rsidRPr="00F3678B">
        <w:rPr>
          <w:rFonts w:asciiTheme="minorHAnsi" w:eastAsia="Calibri" w:hAnsiTheme="minorHAnsi" w:cstheme="minorHAnsi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nda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ds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.  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actic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tn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communic</w:t>
      </w:r>
      <w:r w:rsidRPr="00F3678B">
        <w:rPr>
          <w:rFonts w:asciiTheme="minorHAnsi" w:eastAsia="Calibri" w:hAnsiTheme="minorHAnsi" w:cstheme="minorHAnsi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gai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us</w:t>
      </w:r>
      <w:r w:rsidRPr="00F3678B">
        <w:rPr>
          <w:rFonts w:asciiTheme="minorHAnsi" w:eastAsia="Calibri" w:hAnsiTheme="minorHAnsi" w:cstheme="minorHAnsi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sta</w:t>
      </w:r>
      <w:r w:rsidRPr="00F3678B">
        <w:rPr>
          <w:rFonts w:asciiTheme="minorHAnsi" w:eastAsia="Calibri" w:hAnsiTheme="minorHAnsi" w:cstheme="minorHAnsi"/>
          <w:sz w:val="22"/>
          <w:szCs w:val="22"/>
        </w:rPr>
        <w:t>b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lis</w:t>
      </w:r>
      <w:r w:rsidRPr="00F3678B">
        <w:rPr>
          <w:rFonts w:asciiTheme="minorHAnsi" w:eastAsia="Calibri" w:hAnsiTheme="minorHAnsi" w:cstheme="minorHAnsi"/>
          <w:sz w:val="22"/>
          <w:szCs w:val="22"/>
        </w:rPr>
        <w:t>h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bus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oppo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tu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it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F3678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9ECFDE4" w14:textId="77777777" w:rsidR="00AA4FF6" w:rsidRPr="00F3678B" w:rsidRDefault="006C3134" w:rsidP="00F3678B">
      <w:pPr>
        <w:tabs>
          <w:tab w:val="left" w:pos="880"/>
        </w:tabs>
        <w:spacing w:before="81"/>
        <w:ind w:left="880" w:right="78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3678B">
        <w:rPr>
          <w:rFonts w:asciiTheme="minorHAnsi" w:eastAsia="Verdana" w:hAnsiTheme="minorHAnsi" w:cstheme="minorHAnsi"/>
          <w:sz w:val="22"/>
          <w:szCs w:val="22"/>
        </w:rPr>
        <w:t>•</w:t>
      </w:r>
      <w:r w:rsidRPr="00F3678B">
        <w:rPr>
          <w:rFonts w:asciiTheme="minorHAnsi" w:eastAsia="Verdana" w:hAnsiTheme="minorHAnsi" w:cstheme="minorHAnsi"/>
          <w:sz w:val="22"/>
          <w:szCs w:val="22"/>
        </w:rPr>
        <w:tab/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St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rea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mli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ne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b/>
          <w:spacing w:val="33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ra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b/>
          <w:spacing w:val="37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pro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pacing w:val="-5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b/>
          <w:spacing w:val="36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th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oug</w:t>
      </w:r>
      <w:r w:rsidRPr="00F3678B">
        <w:rPr>
          <w:rFonts w:asciiTheme="minorHAnsi" w:eastAsia="Calibri" w:hAnsiTheme="minorHAnsi" w:cstheme="minorHAnsi"/>
          <w:sz w:val="22"/>
          <w:szCs w:val="22"/>
        </w:rPr>
        <w:t>h</w:t>
      </w:r>
      <w:r w:rsidRPr="00F3678B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th</w:t>
      </w:r>
      <w:r w:rsidRPr="00F3678B">
        <w:rPr>
          <w:rFonts w:asciiTheme="minorHAnsi" w:eastAsia="Calibri" w:hAnsiTheme="minorHAnsi" w:cstheme="minorHAnsi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ati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quic</w:t>
      </w:r>
      <w:r w:rsidRPr="00F3678B">
        <w:rPr>
          <w:rFonts w:asciiTheme="minorHAnsi" w:eastAsia="Calibri" w:hAnsiTheme="minorHAnsi" w:cstheme="minorHAnsi"/>
          <w:sz w:val="22"/>
          <w:szCs w:val="22"/>
        </w:rPr>
        <w:t>k</w:t>
      </w:r>
      <w:r w:rsidRPr="00F3678B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ef</w:t>
      </w:r>
      <w:r w:rsidRPr="00F3678B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nc</w:t>
      </w:r>
      <w:r w:rsidRPr="00F3678B">
        <w:rPr>
          <w:rFonts w:asciiTheme="minorHAnsi" w:eastAsia="Calibri" w:hAnsiTheme="minorHAnsi" w:cstheme="minorHAnsi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guid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guid</w:t>
      </w:r>
      <w:r w:rsidRPr="00F3678B">
        <w:rPr>
          <w:rFonts w:asciiTheme="minorHAnsi" w:eastAsia="Calibri" w:hAnsiTheme="minorHAnsi" w:cstheme="minorHAnsi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ew-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hi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oc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ss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di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eff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ici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nc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ban</w:t>
      </w:r>
      <w:r w:rsidRPr="00F3678B">
        <w:rPr>
          <w:rFonts w:asciiTheme="minorHAnsi" w:eastAsia="Calibri" w:hAnsiTheme="minorHAnsi" w:cstheme="minorHAnsi"/>
          <w:sz w:val="22"/>
          <w:szCs w:val="22"/>
        </w:rPr>
        <w:t>k</w:t>
      </w:r>
      <w:r w:rsidRPr="00F3678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isi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osp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ctin</w:t>
      </w:r>
      <w:r w:rsidRPr="00F3678B">
        <w:rPr>
          <w:rFonts w:asciiTheme="minorHAnsi" w:eastAsia="Calibri" w:hAnsiTheme="minorHAnsi" w:cstheme="minorHAnsi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co</w:t>
      </w:r>
      <w:r w:rsidRPr="00F3678B">
        <w:rPr>
          <w:rFonts w:asciiTheme="minorHAnsi" w:eastAsia="Calibri" w:hAnsiTheme="minorHAnsi" w:cstheme="minorHAnsi"/>
          <w:sz w:val="22"/>
          <w:szCs w:val="22"/>
        </w:rPr>
        <w:t>ld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call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ng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ic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ng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opt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mi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z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in</w:t>
      </w:r>
      <w:r w:rsidRPr="00F3678B">
        <w:rPr>
          <w:rFonts w:asciiTheme="minorHAnsi" w:eastAsia="Calibri" w:hAnsiTheme="minorHAnsi" w:cstheme="minorHAnsi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eve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nu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3D4C5F4" w14:textId="77777777" w:rsidR="00AA4FF6" w:rsidRPr="00F3678B" w:rsidRDefault="00AA4FF6" w:rsidP="00F3678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4BB0F55" w14:textId="77777777" w:rsidR="00AA4FF6" w:rsidRPr="00F3678B" w:rsidRDefault="006C3134" w:rsidP="00F3678B">
      <w:pPr>
        <w:spacing w:before="31"/>
        <w:ind w:left="1312"/>
        <w:rPr>
          <w:rFonts w:asciiTheme="minorHAnsi" w:eastAsia="Cambria" w:hAnsiTheme="minorHAnsi" w:cstheme="minorHAnsi"/>
          <w:sz w:val="22"/>
          <w:szCs w:val="22"/>
        </w:rPr>
      </w:pPr>
      <w:r w:rsidRPr="00F3678B">
        <w:rPr>
          <w:rFonts w:asciiTheme="minorHAnsi" w:eastAsia="Cambria" w:hAnsiTheme="minorHAnsi" w:cstheme="minorHAnsi"/>
          <w:b/>
          <w:spacing w:val="2"/>
          <w:sz w:val="22"/>
          <w:szCs w:val="22"/>
        </w:rPr>
        <w:t>Sa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F3678B">
        <w:rPr>
          <w:rFonts w:asciiTheme="minorHAnsi" w:eastAsia="Cambria" w:hAnsiTheme="minorHAnsi" w:cstheme="minorHAnsi"/>
          <w:b/>
          <w:spacing w:val="3"/>
          <w:sz w:val="22"/>
          <w:szCs w:val="22"/>
        </w:rPr>
        <w:t>e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F3678B">
        <w:rPr>
          <w:rFonts w:asciiTheme="minorHAnsi" w:eastAsia="Cambria" w:hAnsiTheme="minorHAnsi" w:cstheme="minorHAnsi"/>
          <w:b/>
          <w:spacing w:val="3"/>
          <w:sz w:val="22"/>
          <w:szCs w:val="22"/>
        </w:rPr>
        <w:t xml:space="preserve"> </w:t>
      </w:r>
      <w:r w:rsidRPr="00F3678B">
        <w:rPr>
          <w:rFonts w:asciiTheme="minorHAnsi" w:eastAsia="Cambria" w:hAnsiTheme="minorHAnsi" w:cstheme="minorHAnsi"/>
          <w:b/>
          <w:spacing w:val="2"/>
          <w:sz w:val="22"/>
          <w:szCs w:val="22"/>
        </w:rPr>
        <w:t>Aw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F3678B">
        <w:rPr>
          <w:rFonts w:asciiTheme="minorHAnsi" w:eastAsia="Cambria" w:hAnsiTheme="minorHAnsi" w:cstheme="minorHAnsi"/>
          <w:b/>
          <w:spacing w:val="1"/>
          <w:sz w:val="22"/>
          <w:szCs w:val="22"/>
        </w:rPr>
        <w:t>r</w:t>
      </w:r>
      <w:r w:rsidRPr="00F3678B">
        <w:rPr>
          <w:rFonts w:asciiTheme="minorHAnsi" w:eastAsia="Cambria" w:hAnsiTheme="minorHAnsi" w:cstheme="minorHAnsi"/>
          <w:b/>
          <w:spacing w:val="4"/>
          <w:sz w:val="22"/>
          <w:szCs w:val="22"/>
        </w:rPr>
        <w:t>d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F3678B">
        <w:rPr>
          <w:rFonts w:asciiTheme="minorHAnsi" w:eastAsia="Cambria" w:hAnsiTheme="minorHAnsi" w:cstheme="minorHAnsi"/>
          <w:b/>
          <w:spacing w:val="3"/>
          <w:sz w:val="22"/>
          <w:szCs w:val="22"/>
        </w:rPr>
        <w:t xml:space="preserve"> 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&amp;</w:t>
      </w:r>
      <w:r w:rsidRPr="00F3678B">
        <w:rPr>
          <w:rFonts w:asciiTheme="minorHAnsi" w:eastAsia="Cambria" w:hAnsiTheme="minorHAnsi" w:cstheme="minorHAnsi"/>
          <w:b/>
          <w:spacing w:val="4"/>
          <w:sz w:val="22"/>
          <w:szCs w:val="22"/>
        </w:rPr>
        <w:t xml:space="preserve"> </w:t>
      </w:r>
      <w:r w:rsidRPr="00F3678B">
        <w:rPr>
          <w:rFonts w:asciiTheme="minorHAnsi" w:eastAsia="Cambria" w:hAnsiTheme="minorHAnsi" w:cstheme="minorHAnsi"/>
          <w:b/>
          <w:spacing w:val="2"/>
          <w:sz w:val="22"/>
          <w:szCs w:val="22"/>
        </w:rPr>
        <w:t>A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F3678B">
        <w:rPr>
          <w:rFonts w:asciiTheme="minorHAnsi" w:eastAsia="Cambria" w:hAnsiTheme="minorHAnsi" w:cstheme="minorHAnsi"/>
          <w:b/>
          <w:spacing w:val="2"/>
          <w:sz w:val="22"/>
          <w:szCs w:val="22"/>
        </w:rPr>
        <w:t>co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F3678B">
        <w:rPr>
          <w:rFonts w:asciiTheme="minorHAnsi" w:eastAsia="Cambria" w:hAnsiTheme="minorHAnsi" w:cstheme="minorHAnsi"/>
          <w:b/>
          <w:spacing w:val="4"/>
          <w:sz w:val="22"/>
          <w:szCs w:val="22"/>
        </w:rPr>
        <w:t>p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F3678B">
        <w:rPr>
          <w:rFonts w:asciiTheme="minorHAnsi" w:eastAsia="Cambria" w:hAnsiTheme="minorHAnsi" w:cstheme="minorHAnsi"/>
          <w:b/>
          <w:spacing w:val="3"/>
          <w:sz w:val="22"/>
          <w:szCs w:val="22"/>
        </w:rPr>
        <w:t>i</w:t>
      </w:r>
      <w:r w:rsidRPr="00F3678B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F3678B">
        <w:rPr>
          <w:rFonts w:asciiTheme="minorHAnsi" w:eastAsia="Cambria" w:hAnsiTheme="minorHAnsi" w:cstheme="minorHAnsi"/>
          <w:b/>
          <w:spacing w:val="4"/>
          <w:sz w:val="22"/>
          <w:szCs w:val="22"/>
        </w:rPr>
        <w:t>h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F3678B">
        <w:rPr>
          <w:rFonts w:asciiTheme="minorHAnsi" w:eastAsia="Cambria" w:hAnsiTheme="minorHAnsi" w:cstheme="minorHAnsi"/>
          <w:b/>
          <w:spacing w:val="3"/>
          <w:sz w:val="22"/>
          <w:szCs w:val="22"/>
        </w:rPr>
        <w:t>e</w:t>
      </w:r>
      <w:r w:rsidRPr="00F3678B">
        <w:rPr>
          <w:rFonts w:asciiTheme="minorHAnsi" w:eastAsia="Cambria" w:hAnsiTheme="minorHAnsi" w:cstheme="minorHAnsi"/>
          <w:b/>
          <w:spacing w:val="2"/>
          <w:sz w:val="22"/>
          <w:szCs w:val="22"/>
        </w:rPr>
        <w:t>nt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s</w:t>
      </w:r>
    </w:p>
    <w:p w14:paraId="47482D15" w14:textId="77777777" w:rsidR="00AA4FF6" w:rsidRPr="00F3678B" w:rsidRDefault="006C3134" w:rsidP="00F3678B">
      <w:pPr>
        <w:spacing w:before="37"/>
        <w:ind w:left="1312"/>
        <w:rPr>
          <w:rFonts w:asciiTheme="minorHAnsi" w:eastAsia="Calibri" w:hAnsiTheme="minorHAnsi" w:cstheme="minorHAnsi"/>
          <w:sz w:val="22"/>
          <w:szCs w:val="22"/>
        </w:rPr>
      </w:pPr>
      <w:r w:rsidRPr="00F3678B">
        <w:rPr>
          <w:rFonts w:asciiTheme="minorHAnsi" w:eastAsia="Microsoft Sans Serif" w:hAnsiTheme="minorHAnsi" w:cstheme="minorHAnsi"/>
          <w:w w:val="300"/>
          <w:sz w:val="22"/>
          <w:szCs w:val="22"/>
        </w:rPr>
        <w:t xml:space="preserve"> </w:t>
      </w:r>
      <w:r w:rsidRPr="00F3678B">
        <w:rPr>
          <w:rFonts w:asciiTheme="minorHAnsi" w:eastAsia="Microsoft Sans Serif" w:hAnsiTheme="minorHAnsi" w:cstheme="minorHAnsi"/>
          <w:sz w:val="22"/>
          <w:szCs w:val="22"/>
        </w:rPr>
        <w:t xml:space="preserve">  </w:t>
      </w:r>
      <w:r w:rsidRPr="00F3678B">
        <w:rPr>
          <w:rFonts w:asciiTheme="minorHAnsi" w:eastAsia="Microsoft Sans Serif" w:hAnsiTheme="minorHAnsi" w:cstheme="minorHAnsi"/>
          <w:spacing w:val="26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on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op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ar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3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out</w:t>
      </w:r>
      <w:r w:rsidRPr="00F3678B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of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6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ear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s,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ba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d up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ot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al annual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F3678B">
        <w:rPr>
          <w:rFonts w:asciiTheme="minorHAnsi" w:eastAsia="Calibri" w:hAnsiTheme="minorHAnsi" w:cstheme="minorHAnsi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F3678B">
        <w:rPr>
          <w:rFonts w:asciiTheme="minorHAnsi" w:eastAsia="Calibri" w:hAnsiTheme="minorHAnsi" w:cstheme="minorHAnsi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d.</w:t>
      </w:r>
    </w:p>
    <w:p w14:paraId="36F66C8D" w14:textId="77777777" w:rsidR="00AA4FF6" w:rsidRPr="00F3678B" w:rsidRDefault="006C3134" w:rsidP="00F3678B">
      <w:pPr>
        <w:spacing w:before="19"/>
        <w:ind w:left="1312"/>
        <w:rPr>
          <w:rFonts w:asciiTheme="minorHAnsi" w:eastAsia="Calibri" w:hAnsiTheme="minorHAnsi" w:cstheme="minorHAnsi"/>
          <w:sz w:val="22"/>
          <w:szCs w:val="22"/>
        </w:rPr>
      </w:pPr>
      <w:r w:rsidRPr="00F3678B">
        <w:rPr>
          <w:rFonts w:asciiTheme="minorHAnsi" w:eastAsia="Microsoft Sans Serif" w:hAnsiTheme="minorHAnsi" w:cstheme="minorHAnsi"/>
          <w:w w:val="300"/>
          <w:sz w:val="22"/>
          <w:szCs w:val="22"/>
        </w:rPr>
        <w:t xml:space="preserve"> </w:t>
      </w:r>
      <w:r w:rsidRPr="00F3678B">
        <w:rPr>
          <w:rFonts w:asciiTheme="minorHAnsi" w:eastAsia="Microsoft Sans Serif" w:hAnsiTheme="minorHAnsi" w:cstheme="minorHAnsi"/>
          <w:sz w:val="22"/>
          <w:szCs w:val="22"/>
        </w:rPr>
        <w:t xml:space="preserve">  </w:t>
      </w:r>
      <w:r w:rsidRPr="00F3678B">
        <w:rPr>
          <w:rFonts w:asciiTheme="minorHAnsi" w:eastAsia="Microsoft Sans Serif" w:hAnsiTheme="minorHAnsi" w:cstheme="minorHAnsi"/>
          <w:spacing w:val="26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nk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ssoc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s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op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Gun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W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nn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nd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at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on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st C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F3678B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t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Wi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nn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20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9</w:t>
      </w:r>
    </w:p>
    <w:p w14:paraId="26AF229C" w14:textId="77777777" w:rsidR="00AA4FF6" w:rsidRPr="00F3678B" w:rsidRDefault="006C3134" w:rsidP="00F3678B">
      <w:pPr>
        <w:spacing w:before="22"/>
        <w:ind w:left="1312"/>
        <w:rPr>
          <w:rFonts w:asciiTheme="minorHAnsi" w:eastAsia="Calibri" w:hAnsiTheme="minorHAnsi" w:cstheme="minorHAnsi"/>
          <w:sz w:val="22"/>
          <w:szCs w:val="22"/>
        </w:rPr>
      </w:pPr>
      <w:r w:rsidRPr="00F3678B">
        <w:rPr>
          <w:rFonts w:asciiTheme="minorHAnsi" w:eastAsia="Microsoft Sans Serif" w:hAnsiTheme="minorHAnsi" w:cstheme="minorHAnsi"/>
          <w:w w:val="300"/>
          <w:sz w:val="22"/>
          <w:szCs w:val="22"/>
        </w:rPr>
        <w:t xml:space="preserve"> </w:t>
      </w:r>
      <w:r w:rsidRPr="00F3678B">
        <w:rPr>
          <w:rFonts w:asciiTheme="minorHAnsi" w:eastAsia="Microsoft Sans Serif" w:hAnsiTheme="minorHAnsi" w:cstheme="minorHAnsi"/>
          <w:sz w:val="22"/>
          <w:szCs w:val="22"/>
        </w:rPr>
        <w:t xml:space="preserve">  </w:t>
      </w:r>
      <w:r w:rsidRPr="00F3678B">
        <w:rPr>
          <w:rFonts w:asciiTheme="minorHAnsi" w:eastAsia="Microsoft Sans Serif" w:hAnsiTheme="minorHAnsi" w:cstheme="minorHAnsi"/>
          <w:spacing w:val="26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nd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o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ch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2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%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of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t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nue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2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2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.</w:t>
      </w:r>
    </w:p>
    <w:p w14:paraId="27CF75CB" w14:textId="77777777" w:rsidR="00AA4FF6" w:rsidRPr="00F3678B" w:rsidRDefault="006C3134" w:rsidP="00F3678B">
      <w:pPr>
        <w:spacing w:before="19"/>
        <w:ind w:left="1312"/>
        <w:rPr>
          <w:rFonts w:asciiTheme="minorHAnsi" w:eastAsia="Calibri" w:hAnsiTheme="minorHAnsi" w:cstheme="minorHAnsi"/>
          <w:sz w:val="22"/>
          <w:szCs w:val="22"/>
        </w:rPr>
      </w:pPr>
      <w:r w:rsidRPr="00F3678B">
        <w:rPr>
          <w:rFonts w:asciiTheme="minorHAnsi" w:hAnsiTheme="minorHAnsi" w:cstheme="minorHAnsi"/>
          <w:sz w:val="22"/>
          <w:szCs w:val="22"/>
        </w:rPr>
        <w:pict w14:anchorId="1FC15253">
          <v:group id="_x0000_s1072" style="position:absolute;left:0;text-align:left;margin-left:87.9pt;margin-top:-61.2pt;width:436.2pt;height:134.65pt;z-index:-251661824;mso-position-horizontal-relative:page" coordorigin="1758,-1224" coordsize="8724,2693">
            <v:shape id="_x0000_s1089" style="position:absolute;left:1769;top:-1179;width:8702;height:2633" coordorigin="1769,-1179" coordsize="8702,2633" path="m1769,1454r8702,l10471,-1179r-8702,l1769,1454xe" fillcolor="#bfbfbf" stroked="f">
              <v:path arrowok="t"/>
            </v:shape>
            <v:shape id="_x0000_s1088" style="position:absolute;left:1872;top:-1180;width:8496;height:88" coordorigin="1872,-1180" coordsize="8496,88" path="m1872,-1091r8496,l10368,-1180r-8496,l1872,-1091xe" fillcolor="#bfbfbf" stroked="f">
              <v:path arrowok="t"/>
            </v:shape>
            <v:shape id="_x0000_s1087" style="position:absolute;left:1872;top:-1092;width:8496;height:286" coordorigin="1872,-1092" coordsize="8496,286" path="m1872,-807r8496,l10368,-1092r-8496,l1872,-807xe" fillcolor="#bfbfbf" stroked="f">
              <v:path arrowok="t"/>
            </v:shape>
            <v:shape id="_x0000_s1086" style="position:absolute;left:1872;top:-875;width:3300;height:0" coordorigin="1872,-875" coordsize="3300,0" path="m1872,-875r3300,e" filled="f" strokecolor="#943533" strokeweight=".94pt">
              <v:path arrowok="t"/>
            </v:shape>
            <v:shape id="_x0000_s1085" style="position:absolute;left:1872;top:-807;width:8496;height:276" coordorigin="1872,-807" coordsize="8496,276" path="m1872,-531r8496,l10368,-807r-8496,l1872,-531xe" fillcolor="#bfbfbf" stroked="f">
              <v:path arrowok="t"/>
            </v:shape>
            <v:shape id="_x0000_s1084" style="position:absolute;left:1872;top:-531;width:8496;height:278" coordorigin="1872,-531" coordsize="8496,278" path="m1872,-252r8496,l10368,-531r-8496,l1872,-252xe" fillcolor="#bfbfbf" stroked="f">
              <v:path arrowok="t"/>
            </v:shape>
            <v:shape id="_x0000_s1083" style="position:absolute;left:1872;top:-252;width:8496;height:276" coordorigin="1872,-252" coordsize="8496,276" path="m1872,24r8496,l10368,-252r-8496,l1872,24xe" fillcolor="#bfbfbf" stroked="f">
              <v:path arrowok="t"/>
            </v:shape>
            <v:shape id="_x0000_s1082" style="position:absolute;left:1872;top:24;width:8496;height:276" coordorigin="1872,24" coordsize="8496,276" path="m1872,300r8496,l10368,24r-8496,l1872,300xe" fillcolor="#bfbfbf" stroked="f">
              <v:path arrowok="t"/>
            </v:shape>
            <v:shape id="_x0000_s1081" style="position:absolute;left:1872;top:300;width:8496;height:257" coordorigin="1872,300" coordsize="8496,257" path="m1872,556r8496,l10368,300r-8496,l1872,556xe" fillcolor="#bfbfbf" stroked="f">
              <v:path arrowok="t"/>
            </v:shape>
            <v:shape id="_x0000_s1080" style="position:absolute;left:1872;top:556;width:8496;height:276" coordorigin="1872,556" coordsize="8496,276" path="m1872,832r8496,l10368,556r-8496,l1872,832xe" fillcolor="#bfbfbf" stroked="f">
              <v:path arrowok="t"/>
            </v:shape>
            <v:shape id="_x0000_s1079" style="position:absolute;left:1872;top:832;width:8496;height:276" coordorigin="1872,832" coordsize="8496,276" path="m1872,1108r8496,l10368,832r-8496,l1872,1108xe" fillcolor="#bfbfbf" stroked="f">
              <v:path arrowok="t"/>
            </v:shape>
            <v:shape id="_x0000_s1078" style="position:absolute;left:1872;top:1108;width:8496;height:276" coordorigin="1872,1108" coordsize="8496,276" path="m1872,1384r8496,l10368,1108r-8496,l1872,1384xe" fillcolor="#bfbfbf" stroked="f">
              <v:path arrowok="t"/>
            </v:shape>
            <v:shape id="_x0000_s1077" style="position:absolute;left:1872;top:1419;width:8496;height:0" coordorigin="1872,1419" coordsize="8496,0" path="m1872,1419r8496,e" filled="f" strokecolor="#bfbfbf" strokeweight="3.58pt">
              <v:path arrowok="t"/>
            </v:shape>
            <v:shape id="_x0000_s1076" style="position:absolute;left:1769;top:-1184;width:8702;height:0" coordorigin="1769,-1184" coordsize="8702,0" path="m1769,-1184r8702,e" filled="f" strokecolor="#943533" strokeweight=".58pt">
              <v:path arrowok="t"/>
            </v:shape>
            <v:shape id="_x0000_s1075" style="position:absolute;left:1764;top:-1188;width:0;height:2652" coordorigin="1764,-1188" coordsize="0,2652" path="m1764,-1188r,2652e" filled="f" strokecolor="#943533" strokeweight=".58pt">
              <v:path arrowok="t"/>
            </v:shape>
            <v:shape id="_x0000_s1074" style="position:absolute;left:1769;top:1459;width:8702;height:0" coordorigin="1769,1459" coordsize="8702,0" path="m1769,1459r8702,e" filled="f" strokecolor="#943533" strokeweight=".58pt">
              <v:path arrowok="t"/>
            </v:shape>
            <v:shape id="_x0000_s1073" style="position:absolute;left:10476;top:-1188;width:0;height:2652" coordorigin="10476,-1188" coordsize="0,2652" path="m10476,-1188r,2652e" filled="f" strokecolor="#943533" strokeweight=".58pt">
              <v:path arrowok="t"/>
            </v:shape>
            <w10:wrap anchorx="page"/>
          </v:group>
        </w:pict>
      </w:r>
      <w:r w:rsidRPr="00F3678B">
        <w:rPr>
          <w:rFonts w:asciiTheme="minorHAnsi" w:eastAsia="Microsoft Sans Serif" w:hAnsiTheme="minorHAnsi" w:cstheme="minorHAnsi"/>
          <w:w w:val="300"/>
          <w:sz w:val="22"/>
          <w:szCs w:val="22"/>
        </w:rPr>
        <w:t xml:space="preserve"> </w:t>
      </w:r>
      <w:r w:rsidRPr="00F3678B">
        <w:rPr>
          <w:rFonts w:asciiTheme="minorHAnsi" w:eastAsia="Microsoft Sans Serif" w:hAnsiTheme="minorHAnsi" w:cstheme="minorHAnsi"/>
          <w:sz w:val="22"/>
          <w:szCs w:val="22"/>
        </w:rPr>
        <w:t xml:space="preserve">  </w:t>
      </w:r>
      <w:r w:rsidRPr="00F3678B">
        <w:rPr>
          <w:rFonts w:asciiTheme="minorHAnsi" w:eastAsia="Microsoft Sans Serif" w:hAnsiTheme="minorHAnsi" w:cstheme="minorHAnsi"/>
          <w:spacing w:val="26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oduc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$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3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57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5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5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0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ta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re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nue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01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ex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ng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nnu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b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5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%.</w:t>
      </w:r>
    </w:p>
    <w:p w14:paraId="5CE6AC49" w14:textId="77777777" w:rsidR="00AA4FF6" w:rsidRPr="00F3678B" w:rsidRDefault="006C3134" w:rsidP="00F3678B">
      <w:pPr>
        <w:spacing w:before="17"/>
        <w:ind w:left="1672" w:right="1315" w:hanging="360"/>
        <w:rPr>
          <w:rFonts w:asciiTheme="minorHAnsi" w:eastAsia="Calibri" w:hAnsiTheme="minorHAnsi" w:cstheme="minorHAnsi"/>
          <w:sz w:val="22"/>
          <w:szCs w:val="22"/>
        </w:rPr>
      </w:pPr>
      <w:r w:rsidRPr="00F3678B">
        <w:rPr>
          <w:rFonts w:asciiTheme="minorHAnsi" w:eastAsia="Microsoft Sans Serif" w:hAnsiTheme="minorHAnsi" w:cstheme="minorHAnsi"/>
          <w:w w:val="300"/>
          <w:sz w:val="22"/>
          <w:szCs w:val="22"/>
        </w:rPr>
        <w:t xml:space="preserve"> </w:t>
      </w:r>
      <w:r w:rsidRPr="00F3678B">
        <w:rPr>
          <w:rFonts w:asciiTheme="minorHAnsi" w:eastAsia="Microsoft Sans Serif" w:hAnsiTheme="minorHAnsi" w:cstheme="minorHAnsi"/>
          <w:sz w:val="22"/>
          <w:szCs w:val="22"/>
        </w:rPr>
        <w:t xml:space="preserve">  </w:t>
      </w:r>
      <w:r w:rsidRPr="00F3678B">
        <w:rPr>
          <w:rFonts w:asciiTheme="minorHAnsi" w:eastAsia="Microsoft Sans Serif" w:hAnsiTheme="minorHAnsi" w:cstheme="minorHAnsi"/>
          <w:spacing w:val="26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liv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$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7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5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5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8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0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re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nue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2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1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ex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nnu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b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2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5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%,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z w:val="22"/>
          <w:szCs w:val="22"/>
        </w:rPr>
        <w:t>k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#</w:t>
      </w:r>
      <w:r w:rsidRPr="00F3678B">
        <w:rPr>
          <w:rFonts w:asciiTheme="minorHAnsi" w:eastAsia="Calibri" w:hAnsiTheme="minorHAnsi" w:cstheme="minorHAnsi"/>
          <w:sz w:val="22"/>
          <w:szCs w:val="22"/>
        </w:rPr>
        <w:t>1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ver</w:t>
      </w:r>
      <w:r w:rsidRPr="00F3678B">
        <w:rPr>
          <w:rFonts w:asciiTheme="minorHAnsi" w:eastAsia="Calibri" w:hAnsiTheme="minorHAnsi" w:cstheme="minorHAnsi"/>
          <w:sz w:val="22"/>
          <w:szCs w:val="22"/>
        </w:rPr>
        <w:t>all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F3678B">
        <w:rPr>
          <w:rFonts w:asciiTheme="minorHAnsi" w:eastAsia="Calibri" w:hAnsiTheme="minorHAnsi" w:cstheme="minorHAnsi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duc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n,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#</w:t>
      </w:r>
      <w:r w:rsidRPr="00F3678B">
        <w:rPr>
          <w:rFonts w:asciiTheme="minorHAnsi" w:eastAsia="Calibri" w:hAnsiTheme="minorHAnsi" w:cstheme="minorHAnsi"/>
          <w:sz w:val="22"/>
          <w:szCs w:val="22"/>
        </w:rPr>
        <w:t>1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nt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ui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duc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n.</w:t>
      </w:r>
    </w:p>
    <w:p w14:paraId="186C478F" w14:textId="77777777" w:rsidR="00AA4FF6" w:rsidRPr="00F3678B" w:rsidRDefault="006C3134" w:rsidP="00F3678B">
      <w:pPr>
        <w:spacing w:before="17"/>
        <w:ind w:left="1312"/>
        <w:rPr>
          <w:rFonts w:asciiTheme="minorHAnsi" w:eastAsia="Calibri" w:hAnsiTheme="minorHAnsi" w:cstheme="minorHAnsi"/>
          <w:sz w:val="22"/>
          <w:szCs w:val="22"/>
        </w:rPr>
      </w:pPr>
      <w:r w:rsidRPr="00F3678B">
        <w:rPr>
          <w:rFonts w:asciiTheme="minorHAnsi" w:eastAsia="Microsoft Sans Serif" w:hAnsiTheme="minorHAnsi" w:cstheme="minorHAnsi"/>
          <w:w w:val="300"/>
          <w:sz w:val="22"/>
          <w:szCs w:val="22"/>
        </w:rPr>
        <w:t xml:space="preserve"> </w:t>
      </w:r>
      <w:r w:rsidRPr="00F3678B">
        <w:rPr>
          <w:rFonts w:asciiTheme="minorHAnsi" w:eastAsia="Microsoft Sans Serif" w:hAnsiTheme="minorHAnsi" w:cstheme="minorHAnsi"/>
          <w:sz w:val="22"/>
          <w:szCs w:val="22"/>
        </w:rPr>
        <w:t xml:space="preserve">  </w:t>
      </w:r>
      <w:r w:rsidRPr="00F3678B">
        <w:rPr>
          <w:rFonts w:asciiTheme="minorHAnsi" w:eastAsia="Microsoft Sans Serif" w:hAnsiTheme="minorHAnsi" w:cstheme="minorHAnsi"/>
          <w:spacing w:val="26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x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d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20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1</w:t>
      </w:r>
      <w:r w:rsidRPr="00F3678B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nnu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b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6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%,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h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ev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$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80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5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7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5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re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nu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.</w:t>
      </w:r>
    </w:p>
    <w:p w14:paraId="0D020707" w14:textId="77777777" w:rsidR="00AA4FF6" w:rsidRPr="00F3678B" w:rsidRDefault="006C3134" w:rsidP="00F3678B">
      <w:pPr>
        <w:spacing w:before="19"/>
        <w:ind w:left="1312"/>
        <w:rPr>
          <w:rFonts w:asciiTheme="minorHAnsi" w:eastAsia="Calibri" w:hAnsiTheme="minorHAnsi" w:cstheme="minorHAnsi"/>
          <w:sz w:val="22"/>
          <w:szCs w:val="22"/>
        </w:rPr>
      </w:pPr>
      <w:r w:rsidRPr="00F3678B">
        <w:rPr>
          <w:rFonts w:asciiTheme="minorHAnsi" w:eastAsia="Microsoft Sans Serif" w:hAnsiTheme="minorHAnsi" w:cstheme="minorHAnsi"/>
          <w:w w:val="300"/>
          <w:sz w:val="22"/>
          <w:szCs w:val="22"/>
        </w:rPr>
        <w:t xml:space="preserve"> </w:t>
      </w:r>
      <w:r w:rsidRPr="00F3678B">
        <w:rPr>
          <w:rFonts w:asciiTheme="minorHAnsi" w:eastAsia="Microsoft Sans Serif" w:hAnsiTheme="minorHAnsi" w:cstheme="minorHAnsi"/>
          <w:sz w:val="22"/>
          <w:szCs w:val="22"/>
        </w:rPr>
        <w:t xml:space="preserve">  </w:t>
      </w:r>
      <w:r w:rsidRPr="00F3678B">
        <w:rPr>
          <w:rFonts w:asciiTheme="minorHAnsi" w:eastAsia="Microsoft Sans Serif" w:hAnsiTheme="minorHAnsi" w:cstheme="minorHAnsi"/>
          <w:spacing w:val="26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Aw</w:t>
      </w:r>
      <w:r w:rsidRPr="00F3678B">
        <w:rPr>
          <w:rFonts w:asciiTheme="minorHAnsi" w:eastAsia="Calibri" w:hAnsiTheme="minorHAnsi" w:cstheme="minorHAnsi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d Vi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Pr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id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nt Ti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ba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d up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u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tst</w:t>
      </w:r>
      <w:r w:rsidRPr="00F3678B">
        <w:rPr>
          <w:rFonts w:asciiTheme="minorHAnsi" w:eastAsia="Calibri" w:hAnsiTheme="minorHAnsi" w:cstheme="minorHAnsi"/>
          <w:sz w:val="22"/>
          <w:szCs w:val="22"/>
        </w:rPr>
        <w:t>anding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al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ul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ts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F3678B">
        <w:rPr>
          <w:rFonts w:asciiTheme="minorHAnsi" w:eastAsia="Calibri" w:hAnsiTheme="minorHAnsi" w:cstheme="minorHAnsi"/>
          <w:sz w:val="22"/>
          <w:szCs w:val="22"/>
        </w:rPr>
        <w:t>1</w:t>
      </w:r>
    </w:p>
    <w:p w14:paraId="21D4555C" w14:textId="77777777" w:rsidR="00AA4FF6" w:rsidRPr="00F3678B" w:rsidRDefault="00AA4FF6" w:rsidP="00F3678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9DB7EA4" w14:textId="77777777" w:rsidR="00AA4FF6" w:rsidRPr="00F3678B" w:rsidRDefault="00AA4FF6" w:rsidP="00F3678B">
      <w:pPr>
        <w:rPr>
          <w:rFonts w:asciiTheme="minorHAnsi" w:hAnsiTheme="minorHAnsi" w:cstheme="minorHAnsi"/>
          <w:sz w:val="22"/>
          <w:szCs w:val="22"/>
        </w:rPr>
      </w:pPr>
    </w:p>
    <w:p w14:paraId="249639B7" w14:textId="77777777" w:rsidR="00AA4FF6" w:rsidRPr="00F3678B" w:rsidRDefault="006C3134" w:rsidP="00F3678B">
      <w:pPr>
        <w:spacing w:before="14"/>
        <w:ind w:left="160" w:right="242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3678B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NE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C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/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LE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RC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S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a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i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A </w:t>
      </w:r>
      <w:r w:rsidRPr="00F3678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(2</w:t>
      </w:r>
      <w:r w:rsidRPr="00F3678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0</w:t>
      </w:r>
      <w:r w:rsidRPr="00F3678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0</w:t>
      </w:r>
      <w:r w:rsidRPr="00F3678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3</w:t>
      </w:r>
      <w:r w:rsidRPr="00F3678B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-</w:t>
      </w:r>
      <w:r w:rsidRPr="00F3678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2</w:t>
      </w:r>
      <w:r w:rsidRPr="00F3678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0</w:t>
      </w:r>
      <w:r w:rsidRPr="00F3678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0</w:t>
      </w:r>
      <w:r w:rsidRPr="00F3678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8</w:t>
      </w:r>
      <w:r w:rsidRPr="00F3678B">
        <w:rPr>
          <w:rFonts w:asciiTheme="minorHAnsi" w:eastAsia="Calibri" w:hAnsiTheme="minorHAnsi" w:cstheme="minorHAnsi"/>
          <w:b/>
          <w:i/>
          <w:sz w:val="22"/>
          <w:szCs w:val="22"/>
        </w:rPr>
        <w:t>)</w:t>
      </w:r>
    </w:p>
    <w:p w14:paraId="3230D6AE" w14:textId="77777777" w:rsidR="00AA4FF6" w:rsidRPr="00F3678B" w:rsidRDefault="006C3134" w:rsidP="00F3678B">
      <w:pPr>
        <w:ind w:left="160" w:right="8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lastRenderedPageBreak/>
        <w:t>Sou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pa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tn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it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tai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ban</w:t>
      </w:r>
      <w:r w:rsidRPr="00F3678B">
        <w:rPr>
          <w:rFonts w:asciiTheme="minorHAnsi" w:eastAsia="Calibri" w:hAnsiTheme="minorHAnsi" w:cstheme="minorHAnsi"/>
          <w:sz w:val="22"/>
          <w:szCs w:val="22"/>
        </w:rPr>
        <w:t>k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custom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ke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it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int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na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bu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in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uni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compl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x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chann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sal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ob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je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cti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ve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.</w:t>
      </w:r>
      <w:r w:rsidRPr="00F3678B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nal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yze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inan</w:t>
      </w:r>
      <w:r w:rsidRPr="00F3678B">
        <w:rPr>
          <w:rFonts w:asciiTheme="minorHAnsi" w:eastAsia="Calibri" w:hAnsiTheme="minorHAnsi" w:cstheme="minorHAnsi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z w:val="22"/>
          <w:szCs w:val="22"/>
        </w:rPr>
        <w:t>al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st</w:t>
      </w:r>
      <w:r w:rsidRPr="00F3678B">
        <w:rPr>
          <w:rFonts w:asciiTheme="minorHAnsi" w:eastAsia="Calibri" w:hAnsiTheme="minorHAnsi" w:cstheme="minorHAnsi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nts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eve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lo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pe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osals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li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ve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ntatio</w:t>
      </w:r>
      <w:r w:rsidRPr="00F3678B">
        <w:rPr>
          <w:rFonts w:asciiTheme="minorHAnsi" w:eastAsia="Calibri" w:hAnsiTheme="minorHAnsi" w:cstheme="minorHAnsi"/>
          <w:sz w:val="22"/>
          <w:szCs w:val="22"/>
        </w:rPr>
        <w:t>ns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li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6A8A9B4" w14:textId="77777777" w:rsidR="00AA4FF6" w:rsidRPr="00F3678B" w:rsidRDefault="00AA4FF6" w:rsidP="00F3678B">
      <w:pPr>
        <w:rPr>
          <w:rFonts w:asciiTheme="minorHAnsi" w:hAnsiTheme="minorHAnsi" w:cstheme="minorHAnsi"/>
          <w:sz w:val="22"/>
          <w:szCs w:val="22"/>
        </w:rPr>
      </w:pPr>
    </w:p>
    <w:p w14:paraId="5F8325B9" w14:textId="77777777" w:rsidR="00AA4FF6" w:rsidRPr="00F3678B" w:rsidRDefault="006C3134" w:rsidP="00F3678B">
      <w:pPr>
        <w:ind w:left="160" w:right="77"/>
        <w:jc w:val="both"/>
        <w:rPr>
          <w:rFonts w:asciiTheme="minorHAnsi" w:eastAsia="Calibri" w:hAnsiTheme="minorHAnsi" w:cstheme="minorHAnsi"/>
          <w:sz w:val="22"/>
          <w:szCs w:val="22"/>
        </w:rPr>
        <w:sectPr w:rsidR="00AA4FF6" w:rsidRPr="00F3678B">
          <w:footerReference w:type="default" r:id="rId8"/>
          <w:pgSz w:w="12240" w:h="15840"/>
          <w:pgMar w:top="660" w:right="600" w:bottom="280" w:left="560" w:header="0" w:footer="266" w:gutter="0"/>
          <w:pgNumType w:start="1"/>
          <w:cols w:space="720"/>
        </w:sectPr>
      </w:pPr>
      <w:r w:rsidRPr="00F3678B">
        <w:rPr>
          <w:rFonts w:asciiTheme="minorHAnsi" w:hAnsiTheme="minorHAnsi" w:cstheme="minorHAnsi"/>
          <w:sz w:val="22"/>
          <w:szCs w:val="22"/>
        </w:rPr>
        <w:pict w14:anchorId="567FECE1">
          <v:group id="_x0000_s1070" style="position:absolute;left:0;text-align:left;margin-left:34.55pt;margin-top:68.6pt;width:542.9pt;height:0;z-index:-251663872;mso-position-horizontal-relative:page" coordorigin="691,1372" coordsize="10858,0">
            <v:shape id="_x0000_s1071" style="position:absolute;left:691;top:1372;width:10858;height:0" coordorigin="691,1372" coordsize="10858,0" path="m691,1372r10858,e" filled="f" strokecolor="#585858" strokeweight="1.06pt">
              <v:path arrowok="t"/>
            </v:shape>
            <w10:wrap anchorx="page"/>
          </v:group>
        </w:pict>
      </w:r>
      <w:r w:rsidRPr="00F3678B">
        <w:rPr>
          <w:rFonts w:asciiTheme="minorHAnsi" w:eastAsia="Calibri" w:hAnsiTheme="minorHAnsi" w:cstheme="minorHAnsi"/>
          <w:b/>
          <w:i/>
          <w:spacing w:val="-2"/>
          <w:sz w:val="22"/>
          <w:szCs w:val="22"/>
          <w:u w:val="thick" w:color="000000"/>
        </w:rPr>
        <w:t>P</w:t>
      </w:r>
      <w:r w:rsidRPr="00F3678B">
        <w:rPr>
          <w:rFonts w:asciiTheme="minorHAnsi" w:eastAsia="Calibri" w:hAnsiTheme="minorHAnsi" w:cstheme="minorHAnsi"/>
          <w:b/>
          <w:i/>
          <w:spacing w:val="-2"/>
          <w:sz w:val="22"/>
          <w:szCs w:val="22"/>
          <w:u w:val="thick" w:color="000000"/>
        </w:rPr>
        <w:t>r</w:t>
      </w:r>
      <w:r w:rsidRPr="00F3678B">
        <w:rPr>
          <w:rFonts w:asciiTheme="minorHAnsi" w:eastAsia="Calibri" w:hAnsiTheme="minorHAnsi" w:cstheme="minorHAnsi"/>
          <w:b/>
          <w:i/>
          <w:spacing w:val="-3"/>
          <w:sz w:val="22"/>
          <w:szCs w:val="22"/>
          <w:u w:val="thick" w:color="000000"/>
        </w:rPr>
        <w:t>o</w:t>
      </w:r>
      <w:r w:rsidRPr="00F3678B">
        <w:rPr>
          <w:rFonts w:asciiTheme="minorHAnsi" w:eastAsia="Calibri" w:hAnsiTheme="minorHAnsi" w:cstheme="minorHAnsi"/>
          <w:b/>
          <w:i/>
          <w:spacing w:val="-1"/>
          <w:sz w:val="22"/>
          <w:szCs w:val="22"/>
          <w:u w:val="thick" w:color="000000"/>
        </w:rPr>
        <w:t>m</w:t>
      </w:r>
      <w:r w:rsidRPr="00F3678B">
        <w:rPr>
          <w:rFonts w:asciiTheme="minorHAnsi" w:eastAsia="Calibri" w:hAnsiTheme="minorHAnsi" w:cstheme="minorHAnsi"/>
          <w:b/>
          <w:i/>
          <w:spacing w:val="-3"/>
          <w:sz w:val="22"/>
          <w:szCs w:val="22"/>
          <w:u w:val="thick" w:color="000000"/>
        </w:rPr>
        <w:t>o</w:t>
      </w:r>
      <w:r w:rsidRPr="00F3678B">
        <w:rPr>
          <w:rFonts w:asciiTheme="minorHAnsi" w:eastAsia="Calibri" w:hAnsiTheme="minorHAnsi" w:cstheme="minorHAnsi"/>
          <w:b/>
          <w:i/>
          <w:spacing w:val="-1"/>
          <w:sz w:val="22"/>
          <w:szCs w:val="22"/>
          <w:u w:val="thick" w:color="000000"/>
        </w:rPr>
        <w:t>t</w:t>
      </w:r>
      <w:r w:rsidRPr="00F3678B">
        <w:rPr>
          <w:rFonts w:asciiTheme="minorHAnsi" w:eastAsia="Calibri" w:hAnsiTheme="minorHAnsi" w:cstheme="minorHAnsi"/>
          <w:b/>
          <w:i/>
          <w:spacing w:val="-3"/>
          <w:sz w:val="22"/>
          <w:szCs w:val="22"/>
          <w:u w:val="thick" w:color="000000"/>
        </w:rPr>
        <w:t>e</w:t>
      </w:r>
      <w:r w:rsidRPr="00F3678B">
        <w:rPr>
          <w:rFonts w:asciiTheme="minorHAnsi" w:eastAsia="Calibri" w:hAnsiTheme="minorHAnsi" w:cstheme="minorHAnsi"/>
          <w:b/>
          <w:i/>
          <w:sz w:val="22"/>
          <w:szCs w:val="22"/>
          <w:u w:val="thick" w:color="000000"/>
        </w:rPr>
        <w:t>d</w:t>
      </w:r>
      <w:r w:rsidRPr="00F3678B">
        <w:rPr>
          <w:rFonts w:asciiTheme="minorHAnsi" w:eastAsia="Calibri" w:hAnsiTheme="minorHAnsi" w:cstheme="minorHAnsi"/>
          <w:b/>
          <w:i/>
          <w:spacing w:val="-5"/>
          <w:sz w:val="22"/>
          <w:szCs w:val="22"/>
          <w:u w:val="thick" w:color="000000"/>
        </w:rPr>
        <w:t xml:space="preserve"> </w:t>
      </w:r>
      <w:r w:rsidRPr="00F3678B">
        <w:rPr>
          <w:rFonts w:asciiTheme="minorHAnsi" w:eastAsia="Calibri" w:hAnsiTheme="minorHAnsi" w:cstheme="minorHAnsi"/>
          <w:b/>
          <w:i/>
          <w:spacing w:val="-1"/>
          <w:sz w:val="22"/>
          <w:szCs w:val="22"/>
          <w:u w:val="thick" w:color="000000"/>
        </w:rPr>
        <w:t>t</w:t>
      </w:r>
      <w:r w:rsidRPr="00F3678B">
        <w:rPr>
          <w:rFonts w:asciiTheme="minorHAnsi" w:eastAsia="Calibri" w:hAnsiTheme="minorHAnsi" w:cstheme="minorHAnsi"/>
          <w:b/>
          <w:i/>
          <w:sz w:val="22"/>
          <w:szCs w:val="22"/>
          <w:u w:val="thick" w:color="000000"/>
        </w:rPr>
        <w:t>o</w:t>
      </w:r>
      <w:r w:rsidRPr="00F3678B">
        <w:rPr>
          <w:rFonts w:asciiTheme="minorHAnsi" w:eastAsia="Calibri" w:hAnsiTheme="minorHAnsi" w:cstheme="minorHAnsi"/>
          <w:b/>
          <w:i/>
          <w:spacing w:val="-5"/>
          <w:sz w:val="22"/>
          <w:szCs w:val="22"/>
          <w:u w:val="thick" w:color="000000"/>
        </w:rPr>
        <w:t xml:space="preserve"> </w:t>
      </w:r>
      <w:r w:rsidRPr="00F3678B">
        <w:rPr>
          <w:rFonts w:asciiTheme="minorHAnsi" w:eastAsia="Calibri" w:hAnsiTheme="minorHAnsi" w:cstheme="minorHAnsi"/>
          <w:b/>
          <w:i/>
          <w:spacing w:val="-1"/>
          <w:sz w:val="22"/>
          <w:szCs w:val="22"/>
          <w:u w:val="thick" w:color="000000"/>
        </w:rPr>
        <w:t>T</w:t>
      </w:r>
      <w:r w:rsidRPr="00F3678B">
        <w:rPr>
          <w:rFonts w:asciiTheme="minorHAnsi" w:eastAsia="Calibri" w:hAnsiTheme="minorHAnsi" w:cstheme="minorHAnsi"/>
          <w:b/>
          <w:i/>
          <w:spacing w:val="-3"/>
          <w:sz w:val="22"/>
          <w:szCs w:val="22"/>
          <w:u w:val="thick" w:color="000000"/>
        </w:rPr>
        <w:t>ea</w:t>
      </w:r>
      <w:r w:rsidRPr="00F3678B">
        <w:rPr>
          <w:rFonts w:asciiTheme="minorHAnsi" w:eastAsia="Calibri" w:hAnsiTheme="minorHAnsi" w:cstheme="minorHAnsi"/>
          <w:b/>
          <w:i/>
          <w:sz w:val="22"/>
          <w:szCs w:val="22"/>
          <w:u w:val="thick" w:color="000000"/>
        </w:rPr>
        <w:t>m</w:t>
      </w:r>
      <w:r w:rsidRPr="00F3678B">
        <w:rPr>
          <w:rFonts w:asciiTheme="minorHAnsi" w:eastAsia="Calibri" w:hAnsiTheme="minorHAnsi" w:cstheme="minorHAnsi"/>
          <w:b/>
          <w:i/>
          <w:spacing w:val="-3"/>
          <w:sz w:val="22"/>
          <w:szCs w:val="22"/>
          <w:u w:val="thick" w:color="000000"/>
        </w:rPr>
        <w:t xml:space="preserve"> Lea</w:t>
      </w:r>
      <w:r w:rsidRPr="00F3678B">
        <w:rPr>
          <w:rFonts w:asciiTheme="minorHAnsi" w:eastAsia="Calibri" w:hAnsiTheme="minorHAnsi" w:cstheme="minorHAnsi"/>
          <w:b/>
          <w:i/>
          <w:sz w:val="22"/>
          <w:szCs w:val="22"/>
          <w:u w:val="thick" w:color="000000"/>
        </w:rPr>
        <w:t>d</w:t>
      </w:r>
      <w:r w:rsidRPr="00F3678B">
        <w:rPr>
          <w:rFonts w:asciiTheme="minorHAnsi" w:eastAsia="Calibri" w:hAnsiTheme="minorHAnsi" w:cstheme="minorHAnsi"/>
          <w:b/>
          <w:i/>
          <w:spacing w:val="-5"/>
          <w:sz w:val="22"/>
          <w:szCs w:val="22"/>
          <w:u w:val="thick" w:color="000000"/>
        </w:rPr>
        <w:t xml:space="preserve"> </w:t>
      </w:r>
      <w:r w:rsidRPr="00F3678B">
        <w:rPr>
          <w:rFonts w:asciiTheme="minorHAnsi" w:eastAsia="Calibri" w:hAnsiTheme="minorHAnsi" w:cstheme="minorHAnsi"/>
          <w:b/>
          <w:i/>
          <w:spacing w:val="-1"/>
          <w:sz w:val="22"/>
          <w:szCs w:val="22"/>
          <w:u w:val="thick" w:color="000000"/>
        </w:rPr>
        <w:t>i</w:t>
      </w:r>
      <w:r w:rsidRPr="00F3678B">
        <w:rPr>
          <w:rFonts w:asciiTheme="minorHAnsi" w:eastAsia="Calibri" w:hAnsiTheme="minorHAnsi" w:cstheme="minorHAnsi"/>
          <w:b/>
          <w:i/>
          <w:sz w:val="22"/>
          <w:szCs w:val="22"/>
          <w:u w:val="thick" w:color="000000"/>
        </w:rPr>
        <w:t>n</w:t>
      </w:r>
      <w:r w:rsidRPr="00F3678B">
        <w:rPr>
          <w:rFonts w:asciiTheme="minorHAnsi" w:eastAsia="Calibri" w:hAnsiTheme="minorHAnsi" w:cstheme="minorHAnsi"/>
          <w:b/>
          <w:i/>
          <w:spacing w:val="-5"/>
          <w:sz w:val="22"/>
          <w:szCs w:val="22"/>
          <w:u w:val="thick" w:color="000000"/>
        </w:rPr>
        <w:t xml:space="preserve"> </w:t>
      </w:r>
      <w:r w:rsidRPr="00F3678B">
        <w:rPr>
          <w:rFonts w:asciiTheme="minorHAnsi" w:eastAsia="Calibri" w:hAnsiTheme="minorHAnsi" w:cstheme="minorHAnsi"/>
          <w:b/>
          <w:i/>
          <w:spacing w:val="-4"/>
          <w:sz w:val="22"/>
          <w:szCs w:val="22"/>
          <w:u w:val="thick" w:color="000000"/>
        </w:rPr>
        <w:t>2</w:t>
      </w:r>
      <w:r w:rsidRPr="00F3678B">
        <w:rPr>
          <w:rFonts w:asciiTheme="minorHAnsi" w:eastAsia="Calibri" w:hAnsiTheme="minorHAnsi" w:cstheme="minorHAnsi"/>
          <w:b/>
          <w:i/>
          <w:spacing w:val="-1"/>
          <w:sz w:val="22"/>
          <w:szCs w:val="22"/>
          <w:u w:val="thick" w:color="000000"/>
        </w:rPr>
        <w:t>007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F3678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Maintain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al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sona</w:t>
      </w:r>
      <w:r w:rsidRPr="00F3678B">
        <w:rPr>
          <w:rFonts w:asciiTheme="minorHAnsi" w:eastAsia="Calibri" w:hAnsiTheme="minorHAnsi" w:cstheme="minorHAnsi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sal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odu</w:t>
      </w:r>
      <w:r w:rsidRPr="00F3678B">
        <w:rPr>
          <w:rFonts w:asciiTheme="minorHAnsi" w:eastAsia="Calibri" w:hAnsiTheme="minorHAnsi" w:cstheme="minorHAnsi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ti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it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hi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pin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int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ew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manag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coac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w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sal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ntati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ve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.  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goals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on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e-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on</w:t>
      </w:r>
      <w:r w:rsidRPr="00F3678B">
        <w:rPr>
          <w:rFonts w:asciiTheme="minorHAnsi" w:eastAsia="Calibri" w:hAnsiTheme="minorHAnsi" w:cstheme="minorHAnsi"/>
          <w:sz w:val="22"/>
          <w:szCs w:val="22"/>
        </w:rPr>
        <w:t>-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on</w:t>
      </w:r>
      <w:r w:rsidRPr="00F3678B">
        <w:rPr>
          <w:rFonts w:asciiTheme="minorHAnsi" w:eastAsia="Calibri" w:hAnsiTheme="minorHAnsi" w:cstheme="minorHAnsi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nin</w:t>
      </w:r>
      <w:r w:rsidRPr="00F3678B">
        <w:rPr>
          <w:rFonts w:asciiTheme="minorHAnsi" w:eastAsia="Calibri" w:hAnsiTheme="minorHAnsi" w:cstheme="minorHAnsi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io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att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nd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sal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call</w:t>
      </w:r>
      <w:r w:rsidRPr="00F3678B">
        <w:rPr>
          <w:rFonts w:asciiTheme="minorHAnsi" w:eastAsia="Calibri" w:hAnsiTheme="minorHAnsi" w:cstheme="minorHAnsi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ti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mplo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ye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eve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lo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pm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achi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eve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nt</w:t>
      </w:r>
      <w:r w:rsidRPr="00F3678B">
        <w:rPr>
          <w:rFonts w:asciiTheme="minorHAnsi" w:eastAsia="Calibri" w:hAnsiTheme="minorHAnsi" w:cstheme="minorHAnsi"/>
          <w:sz w:val="22"/>
          <w:szCs w:val="22"/>
        </w:rPr>
        <w:t>.</w:t>
      </w:r>
      <w:r w:rsidRPr="00F3678B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uppo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big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-</w:t>
      </w:r>
      <w:r w:rsidRPr="00F3678B">
        <w:rPr>
          <w:rFonts w:asciiTheme="minorHAnsi" w:eastAsia="Calibri" w:hAnsiTheme="minorHAnsi" w:cstheme="minorHAnsi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ic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ob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je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cti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ve</w:t>
      </w:r>
      <w:r w:rsidRPr="00F3678B">
        <w:rPr>
          <w:rFonts w:asciiTheme="minorHAnsi" w:eastAsia="Calibri" w:hAnsiTheme="minorHAnsi" w:cstheme="minorHAnsi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as</w:t>
      </w:r>
      <w:r w:rsidRPr="00F3678B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sp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ke</w:t>
      </w:r>
      <w:r w:rsidRPr="00F3678B">
        <w:rPr>
          <w:rFonts w:asciiTheme="minorHAnsi" w:eastAsia="Calibri" w:hAnsiTheme="minorHAnsi" w:cstheme="minorHAnsi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n 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week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z w:val="22"/>
          <w:szCs w:val="22"/>
        </w:rPr>
        <w:t>y</w:t>
      </w:r>
      <w:r w:rsidRPr="00F3678B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mon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hl</w:t>
      </w:r>
      <w:r w:rsidRPr="00F3678B">
        <w:rPr>
          <w:rFonts w:asciiTheme="minorHAnsi" w:eastAsia="Calibri" w:hAnsiTheme="minorHAnsi" w:cstheme="minorHAnsi"/>
          <w:sz w:val="22"/>
          <w:szCs w:val="22"/>
        </w:rPr>
        <w:t>y</w:t>
      </w:r>
      <w:r w:rsidRPr="00F3678B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tio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ll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idin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ai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in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du</w:t>
      </w:r>
      <w:r w:rsidRPr="00F3678B">
        <w:rPr>
          <w:rFonts w:asciiTheme="minorHAnsi" w:eastAsia="Calibri" w:hAnsiTheme="minorHAnsi" w:cstheme="minorHAnsi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atio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io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us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top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su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ch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oduc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ta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ls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di</w:t>
      </w:r>
      <w:r w:rsidRPr="00F3678B">
        <w:rPr>
          <w:rFonts w:asciiTheme="minorHAnsi" w:eastAsia="Calibri" w:hAnsiTheme="minorHAnsi" w:cstheme="minorHAnsi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issu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adin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ts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ve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comin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ob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je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cti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ns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lo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in</w:t>
      </w:r>
      <w:r w:rsidRPr="00F3678B">
        <w:rPr>
          <w:rFonts w:asciiTheme="minorHAnsi" w:eastAsia="Calibri" w:hAnsiTheme="minorHAnsi" w:cstheme="minorHAnsi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al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.</w:t>
      </w:r>
      <w:r w:rsidRPr="00F3678B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Leve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ag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compan</w:t>
      </w:r>
      <w:r w:rsidRPr="00F3678B">
        <w:rPr>
          <w:rFonts w:asciiTheme="minorHAnsi" w:eastAsia="Calibri" w:hAnsiTheme="minorHAnsi" w:cstheme="minorHAnsi"/>
          <w:sz w:val="22"/>
          <w:szCs w:val="22"/>
        </w:rPr>
        <w:t>y</w:t>
      </w:r>
      <w:r w:rsidRPr="00F3678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be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actic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t</w:t>
      </w:r>
      <w:r w:rsidRPr="00F3678B">
        <w:rPr>
          <w:rFonts w:asciiTheme="minorHAnsi" w:eastAsia="Calibri" w:hAnsiTheme="minorHAnsi" w:cstheme="minorHAnsi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co</w:t>
      </w:r>
      <w:r w:rsidRPr="00F3678B">
        <w:rPr>
          <w:rFonts w:asciiTheme="minorHAnsi" w:eastAsia="Calibri" w:hAnsiTheme="minorHAnsi" w:cstheme="minorHAnsi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sz w:val="22"/>
          <w:szCs w:val="22"/>
        </w:rPr>
        <w:t>h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und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min</w:t>
      </w:r>
      <w:r w:rsidRPr="00F3678B">
        <w:rPr>
          <w:rFonts w:asciiTheme="minorHAnsi" w:eastAsia="Calibri" w:hAnsiTheme="minorHAnsi" w:cstheme="minorHAnsi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w</w:t>
      </w:r>
      <w:r w:rsidRPr="00F3678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hi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sal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co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sulta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54B010D" w14:textId="77777777" w:rsidR="00AA4FF6" w:rsidRPr="00F3678B" w:rsidRDefault="006C3134" w:rsidP="00F3678B">
      <w:pPr>
        <w:spacing w:before="60"/>
        <w:ind w:left="160"/>
        <w:rPr>
          <w:rFonts w:asciiTheme="minorHAnsi" w:eastAsia="Cambria" w:hAnsiTheme="minorHAnsi" w:cstheme="minorHAnsi"/>
          <w:sz w:val="22"/>
          <w:szCs w:val="22"/>
        </w:rPr>
      </w:pPr>
      <w:r w:rsidRPr="00F3678B">
        <w:rPr>
          <w:rFonts w:asciiTheme="minorHAnsi" w:hAnsiTheme="minorHAnsi" w:cstheme="minorHAnsi"/>
          <w:sz w:val="22"/>
          <w:szCs w:val="22"/>
        </w:rPr>
        <w:lastRenderedPageBreak/>
        <w:pict w14:anchorId="04AF4C75">
          <v:group id="_x0000_s1066" style="position:absolute;left:0;text-align:left;margin-left:31.6pt;margin-top:18.9pt;width:546.55pt;height:4.8pt;z-index:-251654656;mso-position-horizontal-relative:page" coordorigin="632,378" coordsize="10931,96">
            <v:shape id="_x0000_s1069" style="position:absolute;left:696;top:451;width:10843;height:0" coordorigin="696,451" coordsize="10843,0" path="m696,451r10843,e" filled="f" strokecolor="#612322" strokeweight="2.26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8" type="#_x0000_t75" style="position:absolute;left:670;top:386;width:10855;height:50">
              <v:imagedata r:id="rId9" o:title=""/>
            </v:shape>
            <v:shape id="_x0000_s1067" style="position:absolute;left:664;top:410;width:10866;height:0" coordorigin="664,410" coordsize="10866,0" path="m664,410r10866,e" filled="f" strokecolor="#bf4f4d" strokeweight="3.26pt">
              <v:path arrowok="t"/>
            </v:shape>
            <w10:wrap anchorx="page"/>
          </v:group>
        </w:pic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J</w:t>
      </w:r>
      <w:r w:rsidRPr="00F3678B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HN</w:t>
      </w:r>
      <w:r w:rsidRPr="00F3678B">
        <w:rPr>
          <w:rFonts w:asciiTheme="minorHAnsi" w:eastAsia="Cambria" w:hAnsiTheme="minorHAnsi" w:cstheme="minorHAnsi"/>
          <w:b/>
          <w:spacing w:val="-5"/>
          <w:sz w:val="22"/>
          <w:szCs w:val="22"/>
        </w:rPr>
        <w:t xml:space="preserve"> 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H.</w:t>
      </w:r>
      <w:r w:rsidRPr="00F3678B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F3678B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F3678B">
        <w:rPr>
          <w:rFonts w:asciiTheme="minorHAnsi" w:eastAsia="Cambria" w:hAnsiTheme="minorHAnsi" w:cstheme="minorHAnsi"/>
          <w:b/>
          <w:spacing w:val="1"/>
          <w:sz w:val="22"/>
          <w:szCs w:val="22"/>
        </w:rPr>
        <w:t>M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ITH</w:t>
      </w:r>
      <w:r w:rsidRPr="00F3678B">
        <w:rPr>
          <w:rFonts w:asciiTheme="minorHAnsi" w:eastAsia="Cambria" w:hAnsiTheme="minorHAnsi" w:cstheme="minorHAnsi"/>
          <w:b/>
          <w:spacing w:val="-19"/>
          <w:sz w:val="22"/>
          <w:szCs w:val="22"/>
        </w:rPr>
        <w:t xml:space="preserve"> 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F3678B">
        <w:rPr>
          <w:rFonts w:asciiTheme="minorHAnsi" w:eastAsia="Cambria" w:hAnsiTheme="minorHAnsi" w:cstheme="minorHAnsi"/>
          <w:b/>
          <w:spacing w:val="-1"/>
          <w:sz w:val="22"/>
          <w:szCs w:val="22"/>
        </w:rPr>
        <w:t>ES</w:t>
      </w:r>
      <w:r w:rsidRPr="00F3678B">
        <w:rPr>
          <w:rFonts w:asciiTheme="minorHAnsi" w:eastAsia="Cambria" w:hAnsiTheme="minorHAnsi" w:cstheme="minorHAnsi"/>
          <w:b/>
          <w:spacing w:val="1"/>
          <w:sz w:val="22"/>
          <w:szCs w:val="22"/>
        </w:rPr>
        <w:t>U</w:t>
      </w:r>
      <w:r w:rsidRPr="00F3678B">
        <w:rPr>
          <w:rFonts w:asciiTheme="minorHAnsi" w:eastAsia="Cambria" w:hAnsiTheme="minorHAnsi" w:cstheme="minorHAnsi"/>
          <w:b/>
          <w:spacing w:val="-1"/>
          <w:sz w:val="22"/>
          <w:szCs w:val="22"/>
        </w:rPr>
        <w:t>M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F3678B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F3678B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ONTIN</w:t>
      </w:r>
      <w:r w:rsidRPr="00F3678B">
        <w:rPr>
          <w:rFonts w:asciiTheme="minorHAnsi" w:eastAsia="Cambria" w:hAnsiTheme="minorHAnsi" w:cstheme="minorHAnsi"/>
          <w:b/>
          <w:spacing w:val="1"/>
          <w:sz w:val="22"/>
          <w:szCs w:val="22"/>
        </w:rPr>
        <w:t>U</w:t>
      </w:r>
      <w:r w:rsidRPr="00F3678B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D</w:t>
      </w:r>
      <w:r w:rsidRPr="00F3678B">
        <w:rPr>
          <w:rFonts w:asciiTheme="minorHAnsi" w:eastAsia="Cambria" w:hAnsiTheme="minorHAnsi" w:cstheme="minorHAnsi"/>
          <w:b/>
          <w:spacing w:val="-8"/>
          <w:sz w:val="22"/>
          <w:szCs w:val="22"/>
        </w:rPr>
        <w:t xml:space="preserve"> 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…</w:t>
      </w:r>
    </w:p>
    <w:p w14:paraId="69741734" w14:textId="77777777" w:rsidR="00AA4FF6" w:rsidRPr="00F3678B" w:rsidRDefault="00AA4FF6" w:rsidP="00F3678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5AB0AAC" w14:textId="77777777" w:rsidR="00AA4FF6" w:rsidRPr="00F3678B" w:rsidRDefault="006C3134" w:rsidP="00F3678B">
      <w:pPr>
        <w:tabs>
          <w:tab w:val="left" w:pos="860"/>
        </w:tabs>
        <w:ind w:left="880" w:right="373" w:hanging="360"/>
        <w:rPr>
          <w:rFonts w:asciiTheme="minorHAnsi" w:eastAsia="Calibri" w:hAnsiTheme="minorHAnsi" w:cstheme="minorHAnsi"/>
          <w:sz w:val="22"/>
          <w:szCs w:val="22"/>
        </w:rPr>
      </w:pPr>
      <w:r w:rsidRPr="00F3678B">
        <w:rPr>
          <w:rFonts w:asciiTheme="minorHAnsi" w:eastAsia="Verdana" w:hAnsiTheme="minorHAnsi" w:cstheme="minorHAnsi"/>
          <w:sz w:val="22"/>
          <w:szCs w:val="22"/>
        </w:rPr>
        <w:t>•</w:t>
      </w:r>
      <w:r w:rsidRPr="00F3678B">
        <w:rPr>
          <w:rFonts w:asciiTheme="minorHAnsi" w:eastAsia="Verdana" w:hAnsiTheme="minorHAnsi" w:cstheme="minorHAnsi"/>
          <w:sz w:val="22"/>
          <w:szCs w:val="22"/>
        </w:rPr>
        <w:tab/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St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re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gt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re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nue opp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un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by</w:t>
      </w:r>
      <w:r w:rsidRPr="00F3678B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re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co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bo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rat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on </w:t>
      </w:r>
      <w:r w:rsidRPr="00F3678B">
        <w:rPr>
          <w:rFonts w:asciiTheme="minorHAnsi" w:eastAsia="Calibri" w:hAnsiTheme="minorHAnsi" w:cstheme="minorHAnsi"/>
          <w:sz w:val="22"/>
          <w:szCs w:val="22"/>
        </w:rPr>
        <w:t>b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z w:val="22"/>
          <w:szCs w:val="22"/>
        </w:rPr>
        <w:t>nk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A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sso</w:t>
      </w:r>
      <w:r w:rsidRPr="00F3678B">
        <w:rPr>
          <w:rFonts w:asciiTheme="minorHAnsi" w:eastAsia="Calibri" w:hAnsiTheme="minorHAnsi" w:cstheme="minorHAnsi"/>
          <w:sz w:val="22"/>
          <w:szCs w:val="22"/>
        </w:rPr>
        <w:t>cia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s bu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in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F3678B">
        <w:rPr>
          <w:rFonts w:asciiTheme="minorHAnsi" w:eastAsia="Calibri" w:hAnsiTheme="minorHAnsi" w:cstheme="minorHAnsi"/>
          <w:sz w:val="22"/>
          <w:szCs w:val="22"/>
        </w:rPr>
        <w:t>la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hip mana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he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F3678B">
        <w:rPr>
          <w:rFonts w:asciiTheme="minorHAnsi" w:eastAsia="Calibri" w:hAnsiTheme="minorHAnsi" w:cstheme="minorHAnsi"/>
          <w:sz w:val="22"/>
          <w:szCs w:val="22"/>
        </w:rPr>
        <w:t>u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in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s d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eve</w:t>
      </w:r>
      <w:r w:rsidRPr="00F3678B">
        <w:rPr>
          <w:rFonts w:asciiTheme="minorHAnsi" w:eastAsia="Calibri" w:hAnsiTheme="minorHAnsi" w:cstheme="minorHAnsi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nt c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ul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an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ts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he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F3678B">
        <w:rPr>
          <w:rFonts w:asciiTheme="minorHAnsi" w:eastAsia="Calibri" w:hAnsiTheme="minorHAnsi" w:cstheme="minorHAnsi"/>
          <w:sz w:val="22"/>
          <w:szCs w:val="22"/>
        </w:rPr>
        <w:t>h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ale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b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nking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up by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ndu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ing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we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kly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ld calling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n,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ing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h cu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sto</w:t>
      </w:r>
      <w:r w:rsidRPr="00F3678B">
        <w:rPr>
          <w:rFonts w:asciiTheme="minorHAnsi" w:eastAsia="Calibri" w:hAnsiTheme="minorHAnsi" w:cstheme="minorHAnsi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nflic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ts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tt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ing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go</w:t>
      </w:r>
      <w:r w:rsidRPr="00F3678B">
        <w:rPr>
          <w:rFonts w:asciiTheme="minorHAnsi" w:eastAsia="Calibri" w:hAnsiTheme="minorHAnsi" w:cstheme="minorHAnsi"/>
          <w:sz w:val="22"/>
          <w:szCs w:val="22"/>
        </w:rPr>
        <w:t>al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and d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fining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he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imp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z w:val="22"/>
          <w:szCs w:val="22"/>
        </w:rPr>
        <w:t>tance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bu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in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F3678B">
        <w:rPr>
          <w:rFonts w:asciiTheme="minorHAnsi" w:eastAsia="Calibri" w:hAnsiTheme="minorHAnsi" w:cstheme="minorHAnsi"/>
          <w:sz w:val="22"/>
          <w:szCs w:val="22"/>
        </w:rPr>
        <w:t>la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hips and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h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ir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sz w:val="22"/>
          <w:szCs w:val="22"/>
        </w:rPr>
        <w:t>alue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he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cu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sto</w:t>
      </w:r>
      <w:r w:rsidRPr="00F3678B">
        <w:rPr>
          <w:rFonts w:asciiTheme="minorHAnsi" w:eastAsia="Calibri" w:hAnsiTheme="minorHAnsi" w:cstheme="minorHAnsi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DC527BA" w14:textId="77777777" w:rsidR="00AA4FF6" w:rsidRPr="00F3678B" w:rsidRDefault="006C3134" w:rsidP="00F3678B">
      <w:pPr>
        <w:tabs>
          <w:tab w:val="left" w:pos="860"/>
        </w:tabs>
        <w:spacing w:before="81"/>
        <w:ind w:left="880" w:right="500" w:hanging="360"/>
        <w:rPr>
          <w:rFonts w:asciiTheme="minorHAnsi" w:eastAsia="Calibri" w:hAnsiTheme="minorHAnsi" w:cstheme="minorHAnsi"/>
          <w:sz w:val="22"/>
          <w:szCs w:val="22"/>
        </w:rPr>
      </w:pPr>
      <w:r w:rsidRPr="00F3678B">
        <w:rPr>
          <w:rFonts w:asciiTheme="minorHAnsi" w:eastAsia="Verdana" w:hAnsiTheme="minorHAnsi" w:cstheme="minorHAnsi"/>
          <w:sz w:val="22"/>
          <w:szCs w:val="22"/>
        </w:rPr>
        <w:t>•</w:t>
      </w:r>
      <w:r w:rsidRPr="00F3678B">
        <w:rPr>
          <w:rFonts w:asciiTheme="minorHAnsi" w:eastAsia="Verdana" w:hAnsiTheme="minorHAnsi" w:cstheme="minorHAnsi"/>
          <w:sz w:val="22"/>
          <w:szCs w:val="22"/>
        </w:rPr>
        <w:tab/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ff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iv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“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budd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”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ra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ng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he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chant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up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hat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F3678B">
        <w:rPr>
          <w:rFonts w:asciiTheme="minorHAnsi" w:eastAsia="Calibri" w:hAnsiTheme="minorHAnsi" w:cstheme="minorHAnsi"/>
          <w:sz w:val="22"/>
          <w:szCs w:val="22"/>
        </w:rPr>
        <w:t>as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ll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n-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F91C9BB" w14:textId="77777777" w:rsidR="00AA4FF6" w:rsidRPr="00F3678B" w:rsidRDefault="006C3134" w:rsidP="00F3678B">
      <w:pPr>
        <w:tabs>
          <w:tab w:val="left" w:pos="860"/>
        </w:tabs>
        <w:spacing w:before="84"/>
        <w:ind w:left="880" w:right="431" w:hanging="360"/>
        <w:rPr>
          <w:rFonts w:asciiTheme="minorHAnsi" w:eastAsia="Calibri" w:hAnsiTheme="minorHAnsi" w:cstheme="minorHAnsi"/>
          <w:sz w:val="22"/>
          <w:szCs w:val="22"/>
        </w:rPr>
      </w:pPr>
      <w:r w:rsidRPr="00F3678B">
        <w:rPr>
          <w:rFonts w:asciiTheme="minorHAnsi" w:eastAsia="Verdana" w:hAnsiTheme="minorHAnsi" w:cstheme="minorHAnsi"/>
          <w:sz w:val="22"/>
          <w:szCs w:val="22"/>
        </w:rPr>
        <w:t>•</w:t>
      </w:r>
      <w:r w:rsidRPr="00F3678B">
        <w:rPr>
          <w:rFonts w:asciiTheme="minorHAnsi" w:eastAsia="Verdana" w:hAnsiTheme="minorHAnsi" w:cstheme="minorHAnsi"/>
          <w:sz w:val="22"/>
          <w:szCs w:val="22"/>
        </w:rPr>
        <w:tab/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z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for n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at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on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s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sh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p </w:t>
      </w:r>
      <w:r w:rsidRPr="00F3678B">
        <w:rPr>
          <w:rFonts w:asciiTheme="minorHAnsi" w:eastAsia="Calibri" w:hAnsiTheme="minorHAnsi" w:cstheme="minorHAnsi"/>
          <w:sz w:val="22"/>
          <w:szCs w:val="22"/>
        </w:rPr>
        <w:t>and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z w:val="22"/>
          <w:szCs w:val="22"/>
        </w:rPr>
        <w:t>y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at na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nal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al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nf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nc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to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pics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uch as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b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aining bu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in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anal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yz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z w:val="22"/>
          <w:szCs w:val="22"/>
        </w:rPr>
        <w:t>g m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chant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F3678B">
        <w:rPr>
          <w:rFonts w:asciiTheme="minorHAnsi" w:eastAsia="Calibri" w:hAnsiTheme="minorHAnsi" w:cstheme="minorHAnsi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ts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and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u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z w:val="22"/>
          <w:szCs w:val="22"/>
        </w:rPr>
        <w:t>pa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ing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al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go</w:t>
      </w:r>
      <w:r w:rsidRPr="00F3678B">
        <w:rPr>
          <w:rFonts w:asciiTheme="minorHAnsi" w:eastAsia="Calibri" w:hAnsiTheme="minorHAnsi" w:cstheme="minorHAnsi"/>
          <w:sz w:val="22"/>
          <w:szCs w:val="22"/>
        </w:rPr>
        <w:t>al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6F50FDC" w14:textId="77777777" w:rsidR="00AA4FF6" w:rsidRPr="00F3678B" w:rsidRDefault="00AA4FF6" w:rsidP="00F3678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26E2763" w14:textId="77777777" w:rsidR="00AA4FF6" w:rsidRPr="00F3678B" w:rsidRDefault="00AA4FF6" w:rsidP="00F3678B">
      <w:pPr>
        <w:rPr>
          <w:rFonts w:asciiTheme="minorHAnsi" w:hAnsiTheme="minorHAnsi" w:cstheme="minorHAnsi"/>
          <w:sz w:val="22"/>
          <w:szCs w:val="22"/>
        </w:rPr>
      </w:pPr>
    </w:p>
    <w:p w14:paraId="66E9F135" w14:textId="77777777" w:rsidR="00AA4FF6" w:rsidRPr="00F3678B" w:rsidRDefault="006C3134" w:rsidP="00F3678B">
      <w:pPr>
        <w:spacing w:before="31"/>
        <w:ind w:left="1430"/>
        <w:rPr>
          <w:rFonts w:asciiTheme="minorHAnsi" w:eastAsia="Cambria" w:hAnsiTheme="minorHAnsi" w:cstheme="minorHAnsi"/>
          <w:sz w:val="22"/>
          <w:szCs w:val="22"/>
        </w:rPr>
      </w:pPr>
      <w:r w:rsidRPr="00F3678B">
        <w:rPr>
          <w:rFonts w:asciiTheme="minorHAnsi" w:eastAsia="Cambria" w:hAnsiTheme="minorHAnsi" w:cstheme="minorHAnsi"/>
          <w:b/>
          <w:spacing w:val="2"/>
          <w:sz w:val="22"/>
          <w:szCs w:val="22"/>
        </w:rPr>
        <w:t>Sa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F3678B">
        <w:rPr>
          <w:rFonts w:asciiTheme="minorHAnsi" w:eastAsia="Cambria" w:hAnsiTheme="minorHAnsi" w:cstheme="minorHAnsi"/>
          <w:b/>
          <w:spacing w:val="3"/>
          <w:sz w:val="22"/>
          <w:szCs w:val="22"/>
        </w:rPr>
        <w:t>e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F3678B">
        <w:rPr>
          <w:rFonts w:asciiTheme="minorHAnsi" w:eastAsia="Cambria" w:hAnsiTheme="minorHAnsi" w:cstheme="minorHAnsi"/>
          <w:b/>
          <w:spacing w:val="3"/>
          <w:sz w:val="22"/>
          <w:szCs w:val="22"/>
        </w:rPr>
        <w:t xml:space="preserve"> </w:t>
      </w:r>
      <w:r w:rsidRPr="00F3678B">
        <w:rPr>
          <w:rFonts w:asciiTheme="minorHAnsi" w:eastAsia="Cambria" w:hAnsiTheme="minorHAnsi" w:cstheme="minorHAnsi"/>
          <w:b/>
          <w:spacing w:val="2"/>
          <w:sz w:val="22"/>
          <w:szCs w:val="22"/>
        </w:rPr>
        <w:t>Aw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F3678B">
        <w:rPr>
          <w:rFonts w:asciiTheme="minorHAnsi" w:eastAsia="Cambria" w:hAnsiTheme="minorHAnsi" w:cstheme="minorHAnsi"/>
          <w:b/>
          <w:spacing w:val="1"/>
          <w:sz w:val="22"/>
          <w:szCs w:val="22"/>
        </w:rPr>
        <w:t>r</w:t>
      </w:r>
      <w:r w:rsidRPr="00F3678B">
        <w:rPr>
          <w:rFonts w:asciiTheme="minorHAnsi" w:eastAsia="Cambria" w:hAnsiTheme="minorHAnsi" w:cstheme="minorHAnsi"/>
          <w:b/>
          <w:spacing w:val="4"/>
          <w:sz w:val="22"/>
          <w:szCs w:val="22"/>
        </w:rPr>
        <w:t>d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F3678B">
        <w:rPr>
          <w:rFonts w:asciiTheme="minorHAnsi" w:eastAsia="Cambria" w:hAnsiTheme="minorHAnsi" w:cstheme="minorHAnsi"/>
          <w:b/>
          <w:spacing w:val="3"/>
          <w:sz w:val="22"/>
          <w:szCs w:val="22"/>
        </w:rPr>
        <w:t xml:space="preserve"> 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&amp;</w:t>
      </w:r>
      <w:r w:rsidRPr="00F3678B">
        <w:rPr>
          <w:rFonts w:asciiTheme="minorHAnsi" w:eastAsia="Cambria" w:hAnsiTheme="minorHAnsi" w:cstheme="minorHAnsi"/>
          <w:b/>
          <w:spacing w:val="4"/>
          <w:sz w:val="22"/>
          <w:szCs w:val="22"/>
        </w:rPr>
        <w:t xml:space="preserve"> </w:t>
      </w:r>
      <w:r w:rsidRPr="00F3678B">
        <w:rPr>
          <w:rFonts w:asciiTheme="minorHAnsi" w:eastAsia="Cambria" w:hAnsiTheme="minorHAnsi" w:cstheme="minorHAnsi"/>
          <w:b/>
          <w:spacing w:val="2"/>
          <w:sz w:val="22"/>
          <w:szCs w:val="22"/>
        </w:rPr>
        <w:t>A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F3678B">
        <w:rPr>
          <w:rFonts w:asciiTheme="minorHAnsi" w:eastAsia="Cambria" w:hAnsiTheme="minorHAnsi" w:cstheme="minorHAnsi"/>
          <w:b/>
          <w:spacing w:val="2"/>
          <w:sz w:val="22"/>
          <w:szCs w:val="22"/>
        </w:rPr>
        <w:t>co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F3678B">
        <w:rPr>
          <w:rFonts w:asciiTheme="minorHAnsi" w:eastAsia="Cambria" w:hAnsiTheme="minorHAnsi" w:cstheme="minorHAnsi"/>
          <w:b/>
          <w:spacing w:val="4"/>
          <w:sz w:val="22"/>
          <w:szCs w:val="22"/>
        </w:rPr>
        <w:t>p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F3678B">
        <w:rPr>
          <w:rFonts w:asciiTheme="minorHAnsi" w:eastAsia="Cambria" w:hAnsiTheme="minorHAnsi" w:cstheme="minorHAnsi"/>
          <w:b/>
          <w:spacing w:val="3"/>
          <w:sz w:val="22"/>
          <w:szCs w:val="22"/>
        </w:rPr>
        <w:t>i</w:t>
      </w:r>
      <w:r w:rsidRPr="00F3678B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F3678B">
        <w:rPr>
          <w:rFonts w:asciiTheme="minorHAnsi" w:eastAsia="Cambria" w:hAnsiTheme="minorHAnsi" w:cstheme="minorHAnsi"/>
          <w:b/>
          <w:spacing w:val="4"/>
          <w:sz w:val="22"/>
          <w:szCs w:val="22"/>
        </w:rPr>
        <w:t>h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F3678B">
        <w:rPr>
          <w:rFonts w:asciiTheme="minorHAnsi" w:eastAsia="Cambria" w:hAnsiTheme="minorHAnsi" w:cstheme="minorHAnsi"/>
          <w:b/>
          <w:spacing w:val="3"/>
          <w:sz w:val="22"/>
          <w:szCs w:val="22"/>
        </w:rPr>
        <w:t>e</w:t>
      </w:r>
      <w:r w:rsidRPr="00F3678B">
        <w:rPr>
          <w:rFonts w:asciiTheme="minorHAnsi" w:eastAsia="Cambria" w:hAnsiTheme="minorHAnsi" w:cstheme="minorHAnsi"/>
          <w:b/>
          <w:spacing w:val="2"/>
          <w:sz w:val="22"/>
          <w:szCs w:val="22"/>
        </w:rPr>
        <w:t>nt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s</w:t>
      </w:r>
    </w:p>
    <w:p w14:paraId="37D75BD7" w14:textId="77777777" w:rsidR="00AA4FF6" w:rsidRPr="00F3678B" w:rsidRDefault="006C3134" w:rsidP="00F3678B">
      <w:pPr>
        <w:spacing w:before="37"/>
        <w:ind w:left="1430"/>
        <w:rPr>
          <w:rFonts w:asciiTheme="minorHAnsi" w:eastAsia="Calibri" w:hAnsiTheme="minorHAnsi" w:cstheme="minorHAnsi"/>
          <w:sz w:val="22"/>
          <w:szCs w:val="22"/>
        </w:rPr>
      </w:pPr>
      <w:r w:rsidRPr="00F3678B">
        <w:rPr>
          <w:rFonts w:asciiTheme="minorHAnsi" w:eastAsia="Microsoft Sans Serif" w:hAnsiTheme="minorHAnsi" w:cstheme="minorHAnsi"/>
          <w:w w:val="300"/>
          <w:sz w:val="22"/>
          <w:szCs w:val="22"/>
        </w:rPr>
        <w:t xml:space="preserve"> </w:t>
      </w:r>
      <w:r w:rsidRPr="00F3678B">
        <w:rPr>
          <w:rFonts w:asciiTheme="minorHAnsi" w:eastAsia="Microsoft Sans Serif" w:hAnsiTheme="minorHAnsi" w:cstheme="minorHAnsi"/>
          <w:sz w:val="22"/>
          <w:szCs w:val="22"/>
        </w:rPr>
        <w:t xml:space="preserve">  </w:t>
      </w:r>
      <w:r w:rsidRPr="00F3678B">
        <w:rPr>
          <w:rFonts w:asciiTheme="minorHAnsi" w:eastAsia="Microsoft Sans Serif" w:hAnsiTheme="minorHAnsi" w:cstheme="minorHAnsi"/>
          <w:spacing w:val="26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-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1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0</w:t>
      </w:r>
      <w:r w:rsidRPr="00F3678B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fo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r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(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on a s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e of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1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)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2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5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-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2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8</w:t>
      </w:r>
    </w:p>
    <w:p w14:paraId="5BEB1BEC" w14:textId="77777777" w:rsidR="00AA4FF6" w:rsidRPr="00F3678B" w:rsidRDefault="006C3134" w:rsidP="00F3678B">
      <w:pPr>
        <w:spacing w:before="19"/>
        <w:ind w:left="1430"/>
        <w:rPr>
          <w:rFonts w:asciiTheme="minorHAnsi" w:eastAsia="Calibri" w:hAnsiTheme="minorHAnsi" w:cstheme="minorHAnsi"/>
          <w:sz w:val="22"/>
          <w:szCs w:val="22"/>
        </w:rPr>
      </w:pPr>
      <w:r w:rsidRPr="00F3678B">
        <w:rPr>
          <w:rFonts w:asciiTheme="minorHAnsi" w:hAnsiTheme="minorHAnsi" w:cstheme="minorHAnsi"/>
          <w:sz w:val="22"/>
          <w:szCs w:val="22"/>
        </w:rPr>
        <w:pict w14:anchorId="5414DA60">
          <v:group id="_x0000_s1051" style="position:absolute;left:0;text-align:left;margin-left:93.8pt;margin-top:-33.05pt;width:424.4pt;height:92.75pt;z-index:-251657728;mso-position-horizontal-relative:page" coordorigin="1876,-661" coordsize="8488,1855">
            <v:shape id="_x0000_s1065" style="position:absolute;left:1886;top:-646;width:8467;height:1824" coordorigin="1886,-646" coordsize="8467,1824" path="m1886,1178r8468,l10354,-646r-8468,l1886,1178xe" fillcolor="#bfbfbf" stroked="f">
              <v:path arrowok="t"/>
            </v:shape>
            <v:shape id="_x0000_s1064" style="position:absolute;left:1990;top:-646;width:8261;height:108" coordorigin="1990,-646" coordsize="8261,108" path="m1990,-538r8260,l10250,-646r-8260,l1990,-538xe" fillcolor="#bfbfbf" stroked="f">
              <v:path arrowok="t"/>
            </v:shape>
            <v:shape id="_x0000_s1063" style="position:absolute;left:1990;top:-538;width:8261;height:286" coordorigin="1990,-538" coordsize="8261,286" path="m1990,-252r8260,l10250,-538r-8260,l1990,-252xe" fillcolor="#bfbfbf" stroked="f">
              <v:path arrowok="t"/>
            </v:shape>
            <v:shape id="_x0000_s1062" style="position:absolute;left:1990;top:-321;width:3300;height:0" coordorigin="1990,-321" coordsize="3300,0" path="m1990,-321r3300,e" filled="f" strokecolor="#943533" strokeweight=".94pt">
              <v:path arrowok="t"/>
            </v:shape>
            <v:shape id="_x0000_s1061" style="position:absolute;left:1990;top:-252;width:8261;height:276" coordorigin="1990,-252" coordsize="8261,276" path="m1990,24r8260,l10250,-252r-8260,l1990,24xe" fillcolor="#bfbfbf" stroked="f">
              <v:path arrowok="t"/>
            </v:shape>
            <v:shape id="_x0000_s1060" style="position:absolute;left:1990;top:24;width:8261;height:276" coordorigin="1990,24" coordsize="8261,276" path="m1990,300r8260,l10250,24r-8260,l1990,300xe" fillcolor="#bfbfbf" stroked="f">
              <v:path arrowok="t"/>
            </v:shape>
            <v:shape id="_x0000_s1059" style="position:absolute;left:1990;top:300;width:8261;height:276" coordorigin="1990,300" coordsize="8261,276" path="m1990,576r8260,l10250,300r-8260,l1990,576xe" fillcolor="#bfbfbf" stroked="f">
              <v:path arrowok="t"/>
            </v:shape>
            <v:shape id="_x0000_s1058" style="position:absolute;left:1990;top:576;width:8261;height:278" coordorigin="1990,576" coordsize="8261,278" path="m1990,854r8260,l10250,576r-8260,l1990,854xe" fillcolor="#bfbfbf" stroked="f">
              <v:path arrowok="t"/>
            </v:shape>
            <v:shape id="_x0000_s1057" style="position:absolute;left:1990;top:854;width:8261;height:276" coordorigin="1990,854" coordsize="8261,276" path="m1990,1130r8260,l10250,854r-8260,l1990,1130xe" fillcolor="#bfbfbf" stroked="f">
              <v:path arrowok="t"/>
            </v:shape>
            <v:shape id="_x0000_s1056" style="position:absolute;left:1990;top:1154;width:8261;height:0" coordorigin="1990,1154" coordsize="8261,0" path="m1990,1154r8260,e" filled="f" strokecolor="#bfbfbf" strokeweight="2.5pt">
              <v:path arrowok="t"/>
            </v:shape>
            <v:shape id="_x0000_s1055" style="position:absolute;left:1886;top:-651;width:8467;height:0" coordorigin="1886,-651" coordsize="8467,0" path="m1886,-651r8468,e" filled="f" strokecolor="#943533" strokeweight=".58pt">
              <v:path arrowok="t"/>
            </v:shape>
            <v:shape id="_x0000_s1054" style="position:absolute;left:1882;top:-656;width:0;height:1843" coordorigin="1882,-656" coordsize="0,1843" path="m1882,-656r,1844e" filled="f" strokecolor="#943533" strokeweight=".58pt">
              <v:path arrowok="t"/>
            </v:shape>
            <v:shape id="_x0000_s1053" style="position:absolute;left:1886;top:1183;width:8467;height:0" coordorigin="1886,1183" coordsize="8467,0" path="m1886,1183r8468,e" filled="f" strokecolor="#943533" strokeweight=".58pt">
              <v:path arrowok="t"/>
            </v:shape>
            <v:shape id="_x0000_s1052" style="position:absolute;left:10358;top:-656;width:0;height:1843" coordorigin="10358,-656" coordsize="0,1843" path="m10358,-656r,1844e" filled="f" strokecolor="#943533" strokeweight=".58pt">
              <v:path arrowok="t"/>
            </v:shape>
            <w10:wrap anchorx="page"/>
          </v:group>
        </w:pict>
      </w:r>
      <w:r w:rsidRPr="00F3678B">
        <w:rPr>
          <w:rFonts w:asciiTheme="minorHAnsi" w:eastAsia="Microsoft Sans Serif" w:hAnsiTheme="minorHAnsi" w:cstheme="minorHAnsi"/>
          <w:w w:val="300"/>
          <w:sz w:val="22"/>
          <w:szCs w:val="22"/>
        </w:rPr>
        <w:t xml:space="preserve"> </w:t>
      </w:r>
      <w:r w:rsidRPr="00F3678B">
        <w:rPr>
          <w:rFonts w:asciiTheme="minorHAnsi" w:eastAsia="Microsoft Sans Serif" w:hAnsiTheme="minorHAnsi" w:cstheme="minorHAnsi"/>
          <w:sz w:val="22"/>
          <w:szCs w:val="22"/>
        </w:rPr>
        <w:t xml:space="preserve">  </w:t>
      </w:r>
      <w:r w:rsidRPr="00F3678B">
        <w:rPr>
          <w:rFonts w:asciiTheme="minorHAnsi" w:eastAsia="Microsoft Sans Serif" w:hAnsiTheme="minorHAnsi" w:cstheme="minorHAnsi"/>
          <w:spacing w:val="26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nk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ssoc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s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op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Gun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W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nn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00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8</w:t>
      </w:r>
    </w:p>
    <w:p w14:paraId="659B1E40" w14:textId="77777777" w:rsidR="00AA4FF6" w:rsidRPr="00F3678B" w:rsidRDefault="006C3134" w:rsidP="00F3678B">
      <w:pPr>
        <w:spacing w:before="19"/>
        <w:ind w:left="1430"/>
        <w:rPr>
          <w:rFonts w:asciiTheme="minorHAnsi" w:eastAsia="Calibri" w:hAnsiTheme="minorHAnsi" w:cstheme="minorHAnsi"/>
          <w:sz w:val="22"/>
          <w:szCs w:val="22"/>
        </w:rPr>
      </w:pPr>
      <w:r w:rsidRPr="00F3678B">
        <w:rPr>
          <w:rFonts w:asciiTheme="minorHAnsi" w:eastAsia="Microsoft Sans Serif" w:hAnsiTheme="minorHAnsi" w:cstheme="minorHAnsi"/>
          <w:w w:val="300"/>
          <w:sz w:val="22"/>
          <w:szCs w:val="22"/>
        </w:rPr>
        <w:t xml:space="preserve"> </w:t>
      </w:r>
      <w:r w:rsidRPr="00F3678B">
        <w:rPr>
          <w:rFonts w:asciiTheme="minorHAnsi" w:eastAsia="Microsoft Sans Serif" w:hAnsiTheme="minorHAnsi" w:cstheme="minorHAnsi"/>
          <w:sz w:val="22"/>
          <w:szCs w:val="22"/>
        </w:rPr>
        <w:t xml:space="preserve">  </w:t>
      </w:r>
      <w:r w:rsidRPr="00F3678B">
        <w:rPr>
          <w:rFonts w:asciiTheme="minorHAnsi" w:eastAsia="Microsoft Sans Serif" w:hAnsiTheme="minorHAnsi" w:cstheme="minorHAnsi"/>
          <w:spacing w:val="26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on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st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t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on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t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Wi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nn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20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5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00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7</w:t>
      </w:r>
    </w:p>
    <w:p w14:paraId="0AE45E36" w14:textId="77777777" w:rsidR="00AA4FF6" w:rsidRPr="00F3678B" w:rsidRDefault="006C3134" w:rsidP="00F3678B">
      <w:pPr>
        <w:spacing w:before="19"/>
        <w:ind w:left="1430"/>
        <w:rPr>
          <w:rFonts w:asciiTheme="minorHAnsi" w:eastAsia="Calibri" w:hAnsiTheme="minorHAnsi" w:cstheme="minorHAnsi"/>
          <w:sz w:val="22"/>
          <w:szCs w:val="22"/>
        </w:rPr>
      </w:pPr>
      <w:r w:rsidRPr="00F3678B">
        <w:rPr>
          <w:rFonts w:asciiTheme="minorHAnsi" w:eastAsia="Microsoft Sans Serif" w:hAnsiTheme="minorHAnsi" w:cstheme="minorHAnsi"/>
          <w:w w:val="300"/>
          <w:sz w:val="22"/>
          <w:szCs w:val="22"/>
        </w:rPr>
        <w:t xml:space="preserve"> </w:t>
      </w:r>
      <w:r w:rsidRPr="00F3678B">
        <w:rPr>
          <w:rFonts w:asciiTheme="minorHAnsi" w:eastAsia="Microsoft Sans Serif" w:hAnsiTheme="minorHAnsi" w:cstheme="minorHAnsi"/>
          <w:sz w:val="22"/>
          <w:szCs w:val="22"/>
        </w:rPr>
        <w:t xml:space="preserve">  </w:t>
      </w:r>
      <w:r w:rsidRPr="00F3678B">
        <w:rPr>
          <w:rFonts w:asciiTheme="minorHAnsi" w:eastAsia="Microsoft Sans Serif" w:hAnsiTheme="minorHAnsi" w:cstheme="minorHAnsi"/>
          <w:spacing w:val="26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ar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d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ss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ce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nt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F3678B">
        <w:rPr>
          <w:rFonts w:asciiTheme="minorHAnsi" w:eastAsia="Calibri" w:hAnsiTheme="minorHAnsi" w:cstheme="minorHAnsi"/>
          <w:sz w:val="22"/>
          <w:szCs w:val="22"/>
        </w:rPr>
        <w:t>ba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up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u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tst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anding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al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ul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ts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F3678B">
        <w:rPr>
          <w:rFonts w:asciiTheme="minorHAnsi" w:eastAsia="Calibri" w:hAnsiTheme="minorHAnsi" w:cstheme="minorHAnsi"/>
          <w:sz w:val="22"/>
          <w:szCs w:val="22"/>
        </w:rPr>
        <w:t>7</w:t>
      </w:r>
    </w:p>
    <w:p w14:paraId="75FEF2BD" w14:textId="77777777" w:rsidR="00AA4FF6" w:rsidRPr="00F3678B" w:rsidRDefault="006C3134" w:rsidP="00F3678B">
      <w:pPr>
        <w:spacing w:before="22"/>
        <w:ind w:left="1430"/>
        <w:rPr>
          <w:rFonts w:asciiTheme="minorHAnsi" w:eastAsia="Calibri" w:hAnsiTheme="minorHAnsi" w:cstheme="minorHAnsi"/>
          <w:sz w:val="22"/>
          <w:szCs w:val="22"/>
        </w:rPr>
      </w:pPr>
      <w:r w:rsidRPr="00F3678B">
        <w:rPr>
          <w:rFonts w:asciiTheme="minorHAnsi" w:eastAsia="Microsoft Sans Serif" w:hAnsiTheme="minorHAnsi" w:cstheme="minorHAnsi"/>
          <w:w w:val="300"/>
          <w:sz w:val="22"/>
          <w:szCs w:val="22"/>
        </w:rPr>
        <w:t xml:space="preserve"> </w:t>
      </w:r>
      <w:r w:rsidRPr="00F3678B">
        <w:rPr>
          <w:rFonts w:asciiTheme="minorHAnsi" w:eastAsia="Microsoft Sans Serif" w:hAnsiTheme="minorHAnsi" w:cstheme="minorHAnsi"/>
          <w:sz w:val="22"/>
          <w:szCs w:val="22"/>
        </w:rPr>
        <w:t xml:space="preserve">  </w:t>
      </w:r>
      <w:r w:rsidRPr="00F3678B">
        <w:rPr>
          <w:rFonts w:asciiTheme="minorHAnsi" w:eastAsia="Microsoft Sans Serif" w:hAnsiTheme="minorHAnsi" w:cstheme="minorHAnsi"/>
          <w:spacing w:val="26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z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wi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de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f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or a s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oduc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nt</w:t>
      </w:r>
      <w:r w:rsidRPr="00F3678B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re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nu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ex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$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15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0B3348B" w14:textId="77777777" w:rsidR="00AA4FF6" w:rsidRPr="00F3678B" w:rsidRDefault="00AA4FF6" w:rsidP="00F3678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5F3AA51" w14:textId="77777777" w:rsidR="00AA4FF6" w:rsidRPr="00F3678B" w:rsidRDefault="00AA4FF6" w:rsidP="00F3678B">
      <w:pPr>
        <w:rPr>
          <w:rFonts w:asciiTheme="minorHAnsi" w:hAnsiTheme="minorHAnsi" w:cstheme="minorHAnsi"/>
          <w:sz w:val="22"/>
          <w:szCs w:val="22"/>
        </w:rPr>
      </w:pPr>
    </w:p>
    <w:p w14:paraId="6FD99587" w14:textId="77777777" w:rsidR="00AA4FF6" w:rsidRPr="00F3678B" w:rsidRDefault="006C3134" w:rsidP="00F3678B">
      <w:pPr>
        <w:spacing w:before="14"/>
        <w:ind w:left="160" w:right="374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LL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t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i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A </w:t>
      </w:r>
      <w:r w:rsidRPr="00F3678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(2</w:t>
      </w:r>
      <w:r w:rsidRPr="00F3678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0</w:t>
      </w:r>
      <w:r w:rsidRPr="00F3678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0</w:t>
      </w:r>
      <w:r w:rsidRPr="00F3678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2</w:t>
      </w:r>
      <w:r w:rsidRPr="00F3678B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-</w:t>
      </w:r>
      <w:r w:rsidRPr="00F3678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2</w:t>
      </w:r>
      <w:r w:rsidRPr="00F3678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0</w:t>
      </w:r>
      <w:r w:rsidRPr="00F3678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0</w:t>
      </w:r>
      <w:r w:rsidRPr="00F3678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4</w:t>
      </w:r>
      <w:r w:rsidRPr="00F3678B">
        <w:rPr>
          <w:rFonts w:asciiTheme="minorHAnsi" w:eastAsia="Calibri" w:hAnsiTheme="minorHAnsi" w:cstheme="minorHAnsi"/>
          <w:b/>
          <w:i/>
          <w:sz w:val="22"/>
          <w:szCs w:val="22"/>
        </w:rPr>
        <w:t>)</w:t>
      </w:r>
    </w:p>
    <w:p w14:paraId="094A4D6A" w14:textId="77777777" w:rsidR="00AA4FF6" w:rsidRPr="00F3678B" w:rsidRDefault="006C3134" w:rsidP="00F3678B">
      <w:pPr>
        <w:ind w:left="160" w:right="12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3678B">
        <w:rPr>
          <w:rFonts w:asciiTheme="minorHAnsi" w:eastAsia="Calibri" w:hAnsiTheme="minorHAnsi" w:cstheme="minorHAnsi"/>
          <w:sz w:val="22"/>
          <w:szCs w:val="22"/>
        </w:rPr>
        <w:t>Mana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am</w:t>
      </w:r>
      <w:r w:rsidRPr="00F3678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F3678B">
        <w:rPr>
          <w:rFonts w:asciiTheme="minorHAnsi" w:eastAsia="Calibri" w:hAnsiTheme="minorHAnsi" w:cstheme="minorHAnsi"/>
          <w:sz w:val="22"/>
          <w:szCs w:val="22"/>
        </w:rPr>
        <w:t>5</w:t>
      </w:r>
      <w:r w:rsidRPr="00F3678B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inb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und</w:t>
      </w:r>
      <w:r w:rsidRPr="00F3678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al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F3678B">
        <w:rPr>
          <w:rFonts w:asciiTheme="minorHAnsi" w:eastAsia="Calibri" w:hAnsiTheme="minorHAnsi" w:cstheme="minorHAnsi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F3678B">
        <w:rPr>
          <w:rFonts w:asciiTheme="minorHAnsi" w:eastAsia="Calibri" w:hAnsiTheme="minorHAnsi" w:cstheme="minorHAnsi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he</w:t>
      </w:r>
      <w:r w:rsidRPr="00F3678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ff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ll</w:t>
      </w:r>
      <w:r w:rsidRPr="00F3678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chant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erv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w</w:t>
      </w:r>
      <w:r w:rsidRPr="00F3678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and</w:t>
      </w:r>
      <w:r w:rsidRPr="00F3678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xi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F3678B">
        <w:rPr>
          <w:rFonts w:asciiTheme="minorHAnsi" w:eastAsia="Calibri" w:hAnsiTheme="minorHAnsi" w:cstheme="minorHAnsi"/>
          <w:sz w:val="22"/>
          <w:szCs w:val="22"/>
        </w:rPr>
        <w:t>ing</w:t>
      </w:r>
      <w:r w:rsidRPr="00F3678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cu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sto</w:t>
      </w:r>
      <w:r w:rsidRPr="00F3678B">
        <w:rPr>
          <w:rFonts w:asciiTheme="minorHAnsi" w:eastAsia="Calibri" w:hAnsiTheme="minorHAnsi" w:cstheme="minorHAnsi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. 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F3678B">
        <w:rPr>
          <w:rFonts w:asciiTheme="minorHAnsi" w:eastAsia="Calibri" w:hAnsiTheme="minorHAnsi" w:cstheme="minorHAnsi"/>
          <w:sz w:val="22"/>
          <w:szCs w:val="22"/>
        </w:rPr>
        <w:t>abli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h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go</w:t>
      </w:r>
      <w:r w:rsidRPr="00F3678B">
        <w:rPr>
          <w:rFonts w:asciiTheme="minorHAnsi" w:eastAsia="Calibri" w:hAnsiTheme="minorHAnsi" w:cstheme="minorHAnsi"/>
          <w:sz w:val="22"/>
          <w:szCs w:val="22"/>
        </w:rPr>
        <w:t>al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z w:val="22"/>
          <w:szCs w:val="22"/>
        </w:rPr>
        <w:t>ain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d and m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ot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F3678B">
        <w:rPr>
          <w:rFonts w:asciiTheme="minorHAnsi" w:eastAsia="Calibri" w:hAnsiTheme="minorHAnsi" w:cstheme="minorHAnsi"/>
          <w:sz w:val="22"/>
          <w:szCs w:val="22"/>
        </w:rPr>
        <w:t>aff,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u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pe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d call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and p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sz w:val="22"/>
          <w:szCs w:val="22"/>
        </w:rPr>
        <w:t>id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go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z w:val="22"/>
          <w:szCs w:val="22"/>
        </w:rPr>
        <w:t>g inc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dr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to</w:t>
      </w:r>
      <w:r w:rsidRPr="00F3678B">
        <w:rPr>
          <w:rFonts w:asciiTheme="minorHAnsi" w:eastAsia="Calibri" w:hAnsiTheme="minorHAnsi" w:cstheme="minorHAnsi"/>
          <w:sz w:val="22"/>
          <w:szCs w:val="22"/>
        </w:rPr>
        <w:t>p-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al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ul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ts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h</w:t>
      </w:r>
      <w:r w:rsidRPr="00F3678B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he</w:t>
      </w:r>
      <w:r w:rsidRPr="00F3678B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li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z w:val="22"/>
          <w:szCs w:val="22"/>
        </w:rPr>
        <w:t>y</w:t>
      </w:r>
      <w:r w:rsidRPr="00F3678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all</w:t>
      </w:r>
      <w:r w:rsidRPr="00F3678B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F3678B">
        <w:rPr>
          <w:rFonts w:asciiTheme="minorHAnsi" w:eastAsia="Calibri" w:hAnsiTheme="minorHAnsi" w:cstheme="minorHAnsi"/>
          <w:sz w:val="22"/>
          <w:szCs w:val="22"/>
        </w:rPr>
        <w:t>ch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z w:val="22"/>
          <w:szCs w:val="22"/>
        </w:rPr>
        <w:t>nt</w:t>
      </w:r>
      <w:r w:rsidRPr="00F3678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erv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z w:val="22"/>
          <w:szCs w:val="22"/>
        </w:rPr>
        <w:t>aining</w:t>
      </w:r>
      <w:r w:rsidRPr="00F3678B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z w:val="22"/>
          <w:szCs w:val="22"/>
        </w:rPr>
        <w:t>ams</w:t>
      </w:r>
      <w:r w:rsidRPr="00F3678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w</w:t>
      </w:r>
      <w:r w:rsidRPr="00F3678B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am</w:t>
      </w:r>
      <w:r w:rsidRPr="00F3678B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ver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z w:val="22"/>
          <w:szCs w:val="22"/>
        </w:rPr>
        <w:t>w</w:t>
      </w:r>
      <w:r w:rsidRPr="00F3678B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pil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erv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ogr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ams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u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F3678B">
        <w:rPr>
          <w:rFonts w:asciiTheme="minorHAnsi" w:eastAsia="Calibri" w:hAnsiTheme="minorHAnsi" w:cstheme="minorHAnsi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imal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ul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ts</w:t>
      </w:r>
      <w:r w:rsidRPr="00F3678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288883E" w14:textId="77777777" w:rsidR="00AA4FF6" w:rsidRPr="00F3678B" w:rsidRDefault="006C3134" w:rsidP="00F3678B">
      <w:pPr>
        <w:tabs>
          <w:tab w:val="left" w:pos="860"/>
        </w:tabs>
        <w:spacing w:before="82"/>
        <w:ind w:left="880" w:right="177" w:hanging="360"/>
        <w:rPr>
          <w:rFonts w:asciiTheme="minorHAnsi" w:eastAsia="Calibri" w:hAnsiTheme="minorHAnsi" w:cstheme="minorHAnsi"/>
          <w:sz w:val="22"/>
          <w:szCs w:val="22"/>
        </w:rPr>
      </w:pPr>
      <w:r w:rsidRPr="00F3678B">
        <w:rPr>
          <w:rFonts w:asciiTheme="minorHAnsi" w:eastAsia="Verdana" w:hAnsiTheme="minorHAnsi" w:cstheme="minorHAnsi"/>
          <w:sz w:val="22"/>
          <w:szCs w:val="22"/>
        </w:rPr>
        <w:t>•</w:t>
      </w:r>
      <w:r w:rsidRPr="00F3678B">
        <w:rPr>
          <w:rFonts w:asciiTheme="minorHAnsi" w:eastAsia="Verdana" w:hAnsiTheme="minorHAnsi" w:cstheme="minorHAnsi"/>
          <w:sz w:val="22"/>
          <w:szCs w:val="22"/>
        </w:rPr>
        <w:tab/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d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cy</w:t>
      </w:r>
      <w:r w:rsidRPr="00F3678B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F3678B">
        <w:rPr>
          <w:rFonts w:asciiTheme="minorHAnsi" w:eastAsia="Calibri" w:hAnsiTheme="minorHAnsi" w:cstheme="minorHAnsi"/>
          <w:sz w:val="22"/>
          <w:szCs w:val="22"/>
        </w:rPr>
        <w:t>y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ping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wr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tt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sz w:val="22"/>
          <w:szCs w:val="22"/>
        </w:rPr>
        <w:t>uid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lin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us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F3678B">
        <w:rPr>
          <w:rFonts w:asciiTheme="minorHAnsi" w:eastAsia="Calibri" w:hAnsiTheme="minorHAnsi" w:cstheme="minorHAnsi"/>
          <w:sz w:val="22"/>
          <w:szCs w:val="22"/>
        </w:rPr>
        <w:t>including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cum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F3678B">
        <w:rPr>
          <w:rFonts w:asciiTheme="minorHAnsi" w:eastAsia="Calibri" w:hAnsiTheme="minorHAnsi" w:cstheme="minorHAnsi"/>
          <w:sz w:val="22"/>
          <w:szCs w:val="22"/>
        </w:rPr>
        <w:t>qui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s as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we</w:t>
      </w:r>
      <w:r w:rsidRPr="00F3678B">
        <w:rPr>
          <w:rFonts w:asciiTheme="minorHAnsi" w:eastAsia="Calibri" w:hAnsiTheme="minorHAnsi" w:cstheme="minorHAnsi"/>
          <w:sz w:val="22"/>
          <w:szCs w:val="22"/>
        </w:rPr>
        <w:t>ll as a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“cu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sto</w:t>
      </w:r>
      <w:r w:rsidRPr="00F3678B">
        <w:rPr>
          <w:rFonts w:asciiTheme="minorHAnsi" w:eastAsia="Calibri" w:hAnsiTheme="minorHAnsi" w:cstheme="minorHAnsi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F3678B">
        <w:rPr>
          <w:rFonts w:asciiTheme="minorHAnsi" w:eastAsia="Calibri" w:hAnsiTheme="minorHAnsi" w:cstheme="minorHAnsi"/>
          <w:sz w:val="22"/>
          <w:szCs w:val="22"/>
        </w:rPr>
        <w:t>-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F3678B">
        <w:rPr>
          <w:rFonts w:asciiTheme="minorHAnsi" w:eastAsia="Calibri" w:hAnsiTheme="minorHAnsi" w:cstheme="minorHAnsi"/>
          <w:sz w:val="22"/>
          <w:szCs w:val="22"/>
        </w:rPr>
        <w:t>chant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quipm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”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ip s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o maximi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z</w:t>
      </w:r>
      <w:r w:rsidRPr="00F3678B">
        <w:rPr>
          <w:rFonts w:asciiTheme="minorHAnsi" w:eastAsia="Calibri" w:hAnsiTheme="minorHAnsi" w:cstheme="minorHAnsi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al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pp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ort</w:t>
      </w:r>
      <w:r w:rsidRPr="00F3678B">
        <w:rPr>
          <w:rFonts w:asciiTheme="minorHAnsi" w:eastAsia="Calibri" w:hAnsiTheme="minorHAnsi" w:cstheme="minorHAnsi"/>
          <w:sz w:val="22"/>
          <w:szCs w:val="22"/>
        </w:rPr>
        <w:t>uni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ADF76DC" w14:textId="77777777" w:rsidR="00AA4FF6" w:rsidRPr="00F3678B" w:rsidRDefault="00AA4FF6" w:rsidP="00F3678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9DFA293" w14:textId="77777777" w:rsidR="00AA4FF6" w:rsidRPr="00F3678B" w:rsidRDefault="00AA4FF6" w:rsidP="00F3678B">
      <w:pPr>
        <w:rPr>
          <w:rFonts w:asciiTheme="minorHAnsi" w:hAnsiTheme="minorHAnsi" w:cstheme="minorHAnsi"/>
          <w:sz w:val="22"/>
          <w:szCs w:val="22"/>
        </w:rPr>
      </w:pPr>
    </w:p>
    <w:p w14:paraId="136CCB47" w14:textId="77777777" w:rsidR="00AA4FF6" w:rsidRPr="00F3678B" w:rsidRDefault="006C3134" w:rsidP="00F3678B">
      <w:pPr>
        <w:spacing w:before="31"/>
        <w:ind w:left="1528"/>
        <w:rPr>
          <w:rFonts w:asciiTheme="minorHAnsi" w:eastAsia="Cambria" w:hAnsiTheme="minorHAnsi" w:cstheme="minorHAnsi"/>
          <w:sz w:val="22"/>
          <w:szCs w:val="22"/>
        </w:rPr>
      </w:pPr>
      <w:r w:rsidRPr="00F3678B">
        <w:rPr>
          <w:rFonts w:asciiTheme="minorHAnsi" w:eastAsia="Cambria" w:hAnsiTheme="minorHAnsi" w:cstheme="minorHAnsi"/>
          <w:b/>
          <w:spacing w:val="2"/>
          <w:sz w:val="22"/>
          <w:szCs w:val="22"/>
        </w:rPr>
        <w:t>Sa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F3678B">
        <w:rPr>
          <w:rFonts w:asciiTheme="minorHAnsi" w:eastAsia="Cambria" w:hAnsiTheme="minorHAnsi" w:cstheme="minorHAnsi"/>
          <w:b/>
          <w:spacing w:val="3"/>
          <w:sz w:val="22"/>
          <w:szCs w:val="22"/>
        </w:rPr>
        <w:t>e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F3678B">
        <w:rPr>
          <w:rFonts w:asciiTheme="minorHAnsi" w:eastAsia="Cambria" w:hAnsiTheme="minorHAnsi" w:cstheme="minorHAnsi"/>
          <w:b/>
          <w:spacing w:val="3"/>
          <w:sz w:val="22"/>
          <w:szCs w:val="22"/>
        </w:rPr>
        <w:t xml:space="preserve"> </w:t>
      </w:r>
      <w:r w:rsidRPr="00F3678B">
        <w:rPr>
          <w:rFonts w:asciiTheme="minorHAnsi" w:eastAsia="Cambria" w:hAnsiTheme="minorHAnsi" w:cstheme="minorHAnsi"/>
          <w:b/>
          <w:spacing w:val="2"/>
          <w:sz w:val="22"/>
          <w:szCs w:val="22"/>
        </w:rPr>
        <w:t>Aw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F3678B">
        <w:rPr>
          <w:rFonts w:asciiTheme="minorHAnsi" w:eastAsia="Cambria" w:hAnsiTheme="minorHAnsi" w:cstheme="minorHAnsi"/>
          <w:b/>
          <w:spacing w:val="1"/>
          <w:sz w:val="22"/>
          <w:szCs w:val="22"/>
        </w:rPr>
        <w:t>r</w:t>
      </w:r>
      <w:r w:rsidRPr="00F3678B">
        <w:rPr>
          <w:rFonts w:asciiTheme="minorHAnsi" w:eastAsia="Cambria" w:hAnsiTheme="minorHAnsi" w:cstheme="minorHAnsi"/>
          <w:b/>
          <w:spacing w:val="4"/>
          <w:sz w:val="22"/>
          <w:szCs w:val="22"/>
        </w:rPr>
        <w:t>d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F3678B">
        <w:rPr>
          <w:rFonts w:asciiTheme="minorHAnsi" w:eastAsia="Cambria" w:hAnsiTheme="minorHAnsi" w:cstheme="minorHAnsi"/>
          <w:b/>
          <w:spacing w:val="3"/>
          <w:sz w:val="22"/>
          <w:szCs w:val="22"/>
        </w:rPr>
        <w:t xml:space="preserve"> 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&amp;</w:t>
      </w:r>
      <w:r w:rsidRPr="00F3678B">
        <w:rPr>
          <w:rFonts w:asciiTheme="minorHAnsi" w:eastAsia="Cambria" w:hAnsiTheme="minorHAnsi" w:cstheme="minorHAnsi"/>
          <w:b/>
          <w:spacing w:val="4"/>
          <w:sz w:val="22"/>
          <w:szCs w:val="22"/>
        </w:rPr>
        <w:t xml:space="preserve"> </w:t>
      </w:r>
      <w:r w:rsidRPr="00F3678B">
        <w:rPr>
          <w:rFonts w:asciiTheme="minorHAnsi" w:eastAsia="Cambria" w:hAnsiTheme="minorHAnsi" w:cstheme="minorHAnsi"/>
          <w:b/>
          <w:spacing w:val="2"/>
          <w:sz w:val="22"/>
          <w:szCs w:val="22"/>
        </w:rPr>
        <w:t>A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F3678B">
        <w:rPr>
          <w:rFonts w:asciiTheme="minorHAnsi" w:eastAsia="Cambria" w:hAnsiTheme="minorHAnsi" w:cstheme="minorHAnsi"/>
          <w:b/>
          <w:spacing w:val="2"/>
          <w:sz w:val="22"/>
          <w:szCs w:val="22"/>
        </w:rPr>
        <w:t>co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F3678B">
        <w:rPr>
          <w:rFonts w:asciiTheme="minorHAnsi" w:eastAsia="Cambria" w:hAnsiTheme="minorHAnsi" w:cstheme="minorHAnsi"/>
          <w:b/>
          <w:spacing w:val="4"/>
          <w:sz w:val="22"/>
          <w:szCs w:val="22"/>
        </w:rPr>
        <w:t>p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F3678B">
        <w:rPr>
          <w:rFonts w:asciiTheme="minorHAnsi" w:eastAsia="Cambria" w:hAnsiTheme="minorHAnsi" w:cstheme="minorHAnsi"/>
          <w:b/>
          <w:spacing w:val="3"/>
          <w:sz w:val="22"/>
          <w:szCs w:val="22"/>
        </w:rPr>
        <w:t>i</w:t>
      </w:r>
      <w:r w:rsidRPr="00F3678B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F3678B">
        <w:rPr>
          <w:rFonts w:asciiTheme="minorHAnsi" w:eastAsia="Cambria" w:hAnsiTheme="minorHAnsi" w:cstheme="minorHAnsi"/>
          <w:b/>
          <w:spacing w:val="4"/>
          <w:sz w:val="22"/>
          <w:szCs w:val="22"/>
        </w:rPr>
        <w:t>h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F3678B">
        <w:rPr>
          <w:rFonts w:asciiTheme="minorHAnsi" w:eastAsia="Cambria" w:hAnsiTheme="minorHAnsi" w:cstheme="minorHAnsi"/>
          <w:b/>
          <w:spacing w:val="3"/>
          <w:sz w:val="22"/>
          <w:szCs w:val="22"/>
        </w:rPr>
        <w:t>e</w:t>
      </w:r>
      <w:r w:rsidRPr="00F3678B">
        <w:rPr>
          <w:rFonts w:asciiTheme="minorHAnsi" w:eastAsia="Cambria" w:hAnsiTheme="minorHAnsi" w:cstheme="minorHAnsi"/>
          <w:b/>
          <w:spacing w:val="2"/>
          <w:sz w:val="22"/>
          <w:szCs w:val="22"/>
        </w:rPr>
        <w:t>nt</w:t>
      </w:r>
      <w:r w:rsidRPr="00F3678B">
        <w:rPr>
          <w:rFonts w:asciiTheme="minorHAnsi" w:eastAsia="Cambria" w:hAnsiTheme="minorHAnsi" w:cstheme="minorHAnsi"/>
          <w:b/>
          <w:sz w:val="22"/>
          <w:szCs w:val="22"/>
        </w:rPr>
        <w:t>s</w:t>
      </w:r>
    </w:p>
    <w:p w14:paraId="4FBF2F98" w14:textId="77777777" w:rsidR="00AA4FF6" w:rsidRPr="00F3678B" w:rsidRDefault="006C3134" w:rsidP="00F3678B">
      <w:pPr>
        <w:ind w:left="1528"/>
        <w:rPr>
          <w:rFonts w:asciiTheme="minorHAnsi" w:eastAsia="Calibri" w:hAnsiTheme="minorHAnsi" w:cstheme="minorHAnsi"/>
          <w:sz w:val="22"/>
          <w:szCs w:val="22"/>
        </w:rPr>
      </w:pPr>
      <w:r w:rsidRPr="00F3678B">
        <w:rPr>
          <w:rFonts w:asciiTheme="minorHAnsi" w:eastAsia="Microsoft Sans Serif" w:hAnsiTheme="minorHAnsi" w:cstheme="minorHAnsi"/>
          <w:w w:val="299"/>
          <w:sz w:val="22"/>
          <w:szCs w:val="22"/>
        </w:rPr>
        <w:t xml:space="preserve"> </w:t>
      </w:r>
      <w:r w:rsidRPr="00F3678B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F3678B">
        <w:rPr>
          <w:rFonts w:asciiTheme="minorHAnsi" w:eastAsia="Microsoft Sans Serif" w:hAnsiTheme="minorHAnsi" w:cstheme="minorHAnsi"/>
          <w:spacing w:val="-2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d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he s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s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o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ex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d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nue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20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3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nd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00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4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by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F3678B">
        <w:rPr>
          <w:rFonts w:asciiTheme="minorHAnsi" w:eastAsia="Calibri" w:hAnsiTheme="minorHAnsi" w:cstheme="minorHAnsi"/>
          <w:sz w:val="22"/>
          <w:szCs w:val="22"/>
        </w:rPr>
        <w:t>in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hand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dly</w:t>
      </w:r>
    </w:p>
    <w:p w14:paraId="7491BB06" w14:textId="77777777" w:rsidR="00AA4FF6" w:rsidRPr="00F3678B" w:rsidRDefault="006C3134" w:rsidP="00F3678B">
      <w:pPr>
        <w:ind w:left="1888" w:right="2041"/>
        <w:rPr>
          <w:rFonts w:asciiTheme="minorHAnsi" w:eastAsia="Calibri" w:hAnsiTheme="minorHAnsi" w:cstheme="minorHAnsi"/>
          <w:sz w:val="22"/>
          <w:szCs w:val="22"/>
        </w:rPr>
      </w:pPr>
      <w:r w:rsidRPr="00F3678B">
        <w:rPr>
          <w:rFonts w:asciiTheme="minorHAnsi" w:eastAsia="Calibri" w:hAnsiTheme="minorHAnsi" w:cstheme="minorHAnsi"/>
          <w:sz w:val="22"/>
          <w:szCs w:val="22"/>
        </w:rPr>
        <w:t>mana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ing all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erv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cala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n 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F3678B">
        <w:rPr>
          <w:rFonts w:asciiTheme="minorHAnsi" w:eastAsia="Calibri" w:hAnsiTheme="minorHAnsi" w:cstheme="minorHAnsi"/>
          <w:sz w:val="22"/>
          <w:szCs w:val="22"/>
        </w:rPr>
        <w:t>u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z w:val="22"/>
          <w:szCs w:val="22"/>
        </w:rPr>
        <w:t>acking and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F3678B">
        <w:rPr>
          <w:rFonts w:asciiTheme="minorHAnsi" w:eastAsia="Calibri" w:hAnsiTheme="minorHAnsi" w:cstheme="minorHAnsi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ort</w:t>
      </w:r>
      <w:r w:rsidRPr="00F3678B">
        <w:rPr>
          <w:rFonts w:asciiTheme="minorHAnsi" w:eastAsia="Calibri" w:hAnsiTheme="minorHAnsi" w:cstheme="minorHAnsi"/>
          <w:sz w:val="22"/>
          <w:szCs w:val="22"/>
        </w:rPr>
        <w:t>ing m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z w:val="22"/>
          <w:szCs w:val="22"/>
        </w:rPr>
        <w:t>ic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and p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iding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we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kly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aching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o build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kills and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3678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5C0C919" w14:textId="77777777" w:rsidR="00AA4FF6" w:rsidRPr="00F3678B" w:rsidRDefault="006C3134" w:rsidP="00F3678B">
      <w:pPr>
        <w:tabs>
          <w:tab w:val="left" w:pos="1880"/>
        </w:tabs>
        <w:spacing w:before="82"/>
        <w:ind w:left="1888" w:right="2016" w:hanging="360"/>
        <w:rPr>
          <w:rFonts w:asciiTheme="minorHAnsi" w:eastAsia="Calibri" w:hAnsiTheme="minorHAnsi" w:cstheme="minorHAnsi"/>
          <w:sz w:val="22"/>
          <w:szCs w:val="22"/>
        </w:rPr>
      </w:pPr>
      <w:r w:rsidRPr="00F3678B">
        <w:rPr>
          <w:rFonts w:asciiTheme="minorHAnsi" w:hAnsiTheme="minorHAnsi" w:cstheme="minorHAnsi"/>
          <w:sz w:val="22"/>
          <w:szCs w:val="22"/>
        </w:rPr>
        <w:pict w14:anchorId="3F0A85B8">
          <v:group id="_x0000_s1031" style="position:absolute;left:0;text-align:left;margin-left:98.7pt;margin-top:-56.5pt;width:414.6pt;height:152.9pt;z-index:-251656704;mso-position-horizontal-relative:page" coordorigin="1974,-1130" coordsize="8292,3058">
            <v:shape id="_x0000_s1050" style="position:absolute;left:1985;top:-1104;width:8270;height:3017" coordorigin="1985,-1104" coordsize="8270,3017" path="m1985,1912r8270,l10255,-1104r-8270,l1985,1912xe" fillcolor="#bfbfbf" stroked="f">
              <v:path arrowok="t"/>
            </v:shape>
            <v:shape id="_x0000_s1049" style="position:absolute;left:2088;top:-1105;width:8064;height:50" coordorigin="2088,-1105" coordsize="8064,50" path="m2088,-1055r8064,l10152,-1105r-8064,l2088,-1055xe" fillcolor="#bfbfbf" stroked="f">
              <v:path arrowok="t"/>
            </v:shape>
            <v:shape id="_x0000_s1048" style="position:absolute;left:2088;top:-1057;width:8064;height:50" coordorigin="2088,-1057" coordsize="8064,50" path="m2088,-1007r8064,l10152,-1057r-8064,l2088,-1007xe" fillcolor="#bfbfbf" stroked="f">
              <v:path arrowok="t"/>
            </v:shape>
            <v:shape id="_x0000_s1047" style="position:absolute;left:2088;top:-1008;width:8064;height:245" coordorigin="2088,-1008" coordsize="8064,245" path="m2088,-764r8064,l10152,-1008r-8064,l2088,-764xe" fillcolor="#bfbfbf" stroked="f">
              <v:path arrowok="t"/>
            </v:shape>
            <v:shape id="_x0000_s1046" style="position:absolute;left:2088;top:-791;width:3300;height:0" coordorigin="2088,-791" coordsize="3300,0" path="m2088,-791r3300,e" filled="f" strokecolor="#943533" strokeweight=".94pt">
              <v:path arrowok="t"/>
            </v:shape>
            <v:shape id="_x0000_s1045" style="position:absolute;left:2088;top:-764;width:8064;height:257" coordorigin="2088,-764" coordsize="8064,257" path="m2088,-507r8064,l10152,-764r-8064,l2088,-507xe" fillcolor="#bfbfbf" stroked="f">
              <v:path arrowok="t"/>
            </v:shape>
            <v:shape id="_x0000_s1044" style="position:absolute;left:2088;top:-507;width:8064;height:257" coordorigin="2088,-507" coordsize="8064,257" path="m2088,-250r8064,l10152,-507r-8064,l2088,-250xe" fillcolor="#bfbfbf" stroked="f">
              <v:path arrowok="t"/>
            </v:shape>
            <v:shape id="_x0000_s1043" style="position:absolute;left:2088;top:-250;width:8064;height:257" coordorigin="2088,-250" coordsize="8064,257" path="m2088,7r8064,l10152,-250r-8064,l2088,7xe" fillcolor="#bfbfbf" stroked="f">
              <v:path arrowok="t"/>
            </v:shape>
            <v:shape id="_x0000_s1042" style="position:absolute;left:2088;top:7;width:8064;height:336" coordorigin="2088,7" coordsize="8064,336" path="m2088,343r8064,l10152,7,2088,7r,336xe" fillcolor="#bfbfbf" stroked="f">
              <v:path arrowok="t"/>
            </v:shape>
            <v:shape id="_x0000_s1041" style="position:absolute;left:2088;top:343;width:8064;height:254" coordorigin="2088,343" coordsize="8064,254" path="m2088,597r8064,l10152,343r-8064,l2088,597xe" fillcolor="#bfbfbf" stroked="f">
              <v:path arrowok="t"/>
            </v:shape>
            <v:shape id="_x0000_s1040" style="position:absolute;left:2088;top:597;width:8064;height:338" coordorigin="2088,597" coordsize="8064,338" path="m2088,936r8064,l10152,597r-8064,l2088,936xe" fillcolor="#bfbfbf" stroked="f">
              <v:path arrowok="t"/>
            </v:shape>
            <v:shape id="_x0000_s1039" style="position:absolute;left:2088;top:936;width:8064;height:254" coordorigin="2088,936" coordsize="8064,254" path="m2088,1190r8064,l10152,936r-8064,l2088,1190xe" fillcolor="#bfbfbf" stroked="f">
              <v:path arrowok="t"/>
            </v:shape>
            <v:shape id="_x0000_s1038" style="position:absolute;left:2088;top:1190;width:8064;height:338" coordorigin="2088,1190" coordsize="8064,338" path="m2088,1528r8064,l10152,1190r-8064,l2088,1528xe" fillcolor="#bfbfbf" stroked="f">
              <v:path arrowok="t"/>
            </v:shape>
            <v:shape id="_x0000_s1037" style="position:absolute;left:2088;top:1528;width:8064;height:254" coordorigin="2088,1528" coordsize="8064,254" path="m2088,1783r8064,l10152,1528r-8064,l2088,1783xe" fillcolor="#bfbfbf" stroked="f">
              <v:path arrowok="t"/>
            </v:shape>
            <v:shape id="_x0000_s1036" style="position:absolute;left:2088;top:1783;width:8064;height:130" coordorigin="2088,1783" coordsize="8064,130" path="m2088,1912r8064,l10152,1783r-8064,l2088,1912xe" fillcolor="#bfbfbf" stroked="f">
              <v:path arrowok="t"/>
            </v:shape>
            <v:shape id="_x0000_s1035" style="position:absolute;left:1985;top:-1109;width:8270;height:0" coordorigin="1985,-1109" coordsize="8270,0" path="m1985,-1109r8270,e" filled="f" strokecolor="#943533" strokeweight=".58pt">
              <v:path arrowok="t"/>
            </v:shape>
            <v:shape id="_x0000_s1034" style="position:absolute;left:1980;top:-1114;width:0;height:3036" coordorigin="1980,-1114" coordsize="0,3036" path="m1980,-1114r,3036e" filled="f" strokecolor="#943533" strokeweight=".58pt">
              <v:path arrowok="t"/>
            </v:shape>
            <v:shape id="_x0000_s1033" style="position:absolute;left:1985;top:1917;width:8270;height:0" coordorigin="1985,1917" coordsize="8270,0" path="m1985,1917r8270,e" filled="f" strokecolor="#943533" strokeweight=".58pt">
              <v:path arrowok="t"/>
            </v:shape>
            <v:shape id="_x0000_s1032" style="position:absolute;left:10260;top:-1114;width:0;height:3036" coordorigin="10260,-1114" coordsize="0,3036" path="m10260,-1114r,3036e" filled="f" strokecolor="#943533" strokeweight=".58pt">
              <v:path arrowok="t"/>
            </v:shape>
            <w10:wrap anchorx="page"/>
          </v:group>
        </w:pict>
      </w:r>
      <w:r w:rsidRPr="00F3678B">
        <w:rPr>
          <w:rFonts w:asciiTheme="minorHAnsi" w:eastAsia="Microsoft Sans Serif" w:hAnsiTheme="minorHAnsi" w:cstheme="minorHAnsi"/>
          <w:w w:val="299"/>
          <w:sz w:val="22"/>
          <w:szCs w:val="22"/>
        </w:rPr>
        <w:t xml:space="preserve"> </w:t>
      </w:r>
      <w:r w:rsidRPr="00F3678B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gm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d p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$8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0</w:t>
      </w:r>
      <w:r w:rsidRPr="00F3678B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r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h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h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u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he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and d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pm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nt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a b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F3678B">
        <w:rPr>
          <w:rFonts w:asciiTheme="minorHAnsi" w:eastAsia="Calibri" w:hAnsiTheme="minorHAnsi" w:cstheme="minorHAnsi"/>
          <w:sz w:val="22"/>
          <w:szCs w:val="22"/>
        </w:rPr>
        <w:t>- p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z w:val="22"/>
          <w:szCs w:val="22"/>
        </w:rPr>
        <w:t>ac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ic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s p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og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z w:val="22"/>
          <w:szCs w:val="22"/>
        </w:rPr>
        <w:t>m and ma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z w:val="22"/>
          <w:szCs w:val="22"/>
        </w:rPr>
        <w:t>ial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FEF778F" w14:textId="77777777" w:rsidR="00AA4FF6" w:rsidRPr="00F3678B" w:rsidRDefault="006C3134" w:rsidP="00F3678B">
      <w:pPr>
        <w:tabs>
          <w:tab w:val="left" w:pos="1880"/>
        </w:tabs>
        <w:spacing w:before="81"/>
        <w:ind w:left="1888" w:right="2541" w:hanging="360"/>
        <w:rPr>
          <w:rFonts w:asciiTheme="minorHAnsi" w:eastAsia="Calibri" w:hAnsiTheme="minorHAnsi" w:cstheme="minorHAnsi"/>
          <w:sz w:val="22"/>
          <w:szCs w:val="22"/>
        </w:rPr>
      </w:pPr>
      <w:r w:rsidRPr="00F3678B">
        <w:rPr>
          <w:rFonts w:asciiTheme="minorHAnsi" w:eastAsia="Microsoft Sans Serif" w:hAnsiTheme="minorHAnsi" w:cstheme="minorHAnsi"/>
          <w:w w:val="299"/>
          <w:sz w:val="22"/>
          <w:szCs w:val="22"/>
        </w:rPr>
        <w:t xml:space="preserve"> </w:t>
      </w:r>
      <w:r w:rsidRPr="00F3678B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nc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rea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d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-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era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d 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erra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s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3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5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%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h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u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he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n and impl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he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duct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erv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0CA7A9F" w14:textId="77777777" w:rsidR="00AA4FF6" w:rsidRPr="00F3678B" w:rsidRDefault="006C3134" w:rsidP="00F3678B">
      <w:pPr>
        <w:tabs>
          <w:tab w:val="left" w:pos="1880"/>
        </w:tabs>
        <w:spacing w:before="79"/>
        <w:ind w:left="1888" w:right="1728" w:hanging="360"/>
        <w:rPr>
          <w:rFonts w:asciiTheme="minorHAnsi" w:eastAsia="Calibri" w:hAnsiTheme="minorHAnsi" w:cstheme="minorHAnsi"/>
          <w:sz w:val="22"/>
          <w:szCs w:val="22"/>
        </w:rPr>
      </w:pPr>
      <w:r w:rsidRPr="00F3678B">
        <w:rPr>
          <w:rFonts w:asciiTheme="minorHAnsi" w:eastAsia="Microsoft Sans Serif" w:hAnsiTheme="minorHAnsi" w:cstheme="minorHAnsi"/>
          <w:w w:val="299"/>
          <w:sz w:val="22"/>
          <w:szCs w:val="22"/>
        </w:rPr>
        <w:t xml:space="preserve"> </w:t>
      </w:r>
      <w:r w:rsidRPr="00F3678B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nc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rea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d s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s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nd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erral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s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1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% for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s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F3678B">
        <w:rPr>
          <w:rFonts w:asciiTheme="minorHAnsi" w:eastAsia="Calibri" w:hAnsiTheme="minorHAnsi" w:cstheme="minorHAnsi"/>
          <w:sz w:val="22"/>
          <w:szCs w:val="22"/>
        </w:rPr>
        <w:t>y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ping and d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sz w:val="22"/>
          <w:szCs w:val="22"/>
        </w:rPr>
        <w:t>ing c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-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F3678B">
        <w:rPr>
          <w:rFonts w:asciiTheme="minorHAnsi" w:eastAsia="Calibri" w:hAnsiTheme="minorHAnsi" w:cstheme="minorHAnsi"/>
          <w:sz w:val="22"/>
          <w:szCs w:val="22"/>
        </w:rPr>
        <w:t>ide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al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s c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sts</w:t>
      </w:r>
      <w:r w:rsidRPr="00F3678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2CEFF27" w14:textId="77777777" w:rsidR="00AA4FF6" w:rsidRPr="00F3678B" w:rsidRDefault="00AA4FF6" w:rsidP="00F3678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A1F4965" w14:textId="77777777" w:rsidR="00AA4FF6" w:rsidRPr="00F3678B" w:rsidRDefault="00AA4FF6" w:rsidP="00F3678B">
      <w:pPr>
        <w:rPr>
          <w:rFonts w:asciiTheme="minorHAnsi" w:hAnsiTheme="minorHAnsi" w:cstheme="minorHAnsi"/>
          <w:sz w:val="22"/>
          <w:szCs w:val="22"/>
        </w:rPr>
      </w:pPr>
    </w:p>
    <w:p w14:paraId="2D4F7372" w14:textId="77777777" w:rsidR="00AA4FF6" w:rsidRPr="00F3678B" w:rsidRDefault="006C3134" w:rsidP="00F3678B">
      <w:pPr>
        <w:spacing w:before="14"/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X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VE,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LL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W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t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i/>
          <w:sz w:val="22"/>
          <w:szCs w:val="22"/>
        </w:rPr>
        <w:t>,</w:t>
      </w:r>
      <w:r w:rsidRPr="00F3678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A </w:t>
      </w:r>
      <w:r w:rsidRPr="00F3678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(20</w:t>
      </w:r>
      <w:r w:rsidRPr="00F3678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0</w:t>
      </w:r>
      <w:r w:rsidRPr="00F3678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2</w:t>
      </w:r>
      <w:r w:rsidRPr="00F3678B">
        <w:rPr>
          <w:rFonts w:asciiTheme="minorHAnsi" w:eastAsia="Calibri" w:hAnsiTheme="minorHAnsi" w:cstheme="minorHAnsi"/>
          <w:b/>
          <w:i/>
          <w:sz w:val="22"/>
          <w:szCs w:val="22"/>
        </w:rPr>
        <w:t>-</w:t>
      </w:r>
      <w:r w:rsidRPr="00F3678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20</w:t>
      </w:r>
      <w:r w:rsidRPr="00F3678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03</w:t>
      </w:r>
      <w:r w:rsidRPr="00F3678B">
        <w:rPr>
          <w:rFonts w:asciiTheme="minorHAnsi" w:eastAsia="Calibri" w:hAnsiTheme="minorHAnsi" w:cstheme="minorHAnsi"/>
          <w:b/>
          <w:i/>
          <w:sz w:val="22"/>
          <w:szCs w:val="22"/>
        </w:rPr>
        <w:t>)</w:t>
      </w:r>
    </w:p>
    <w:p w14:paraId="5C0CA864" w14:textId="77777777" w:rsidR="00AA4FF6" w:rsidRPr="00F3678B" w:rsidRDefault="006C3134" w:rsidP="00F3678B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Sol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cha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nt 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ic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s 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F3678B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w 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xi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tin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F3678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k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ociat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F3678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cu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tom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F3678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an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boun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al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F3678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nt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co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si</w:t>
      </w:r>
      <w:r w:rsidRPr="00F3678B">
        <w:rPr>
          <w:rFonts w:asciiTheme="minorHAnsi" w:eastAsia="Calibri" w:hAnsiTheme="minorHAnsi" w:cstheme="minorHAnsi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ntl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ac</w:t>
      </w:r>
      <w:r w:rsidRPr="00F3678B">
        <w:rPr>
          <w:rFonts w:asciiTheme="minorHAnsi" w:eastAsia="Calibri" w:hAnsiTheme="minorHAnsi" w:cstheme="minorHAnsi"/>
          <w:sz w:val="22"/>
          <w:szCs w:val="22"/>
        </w:rPr>
        <w:t>h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ev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in</w:t>
      </w:r>
      <w:r w:rsidRPr="00F3678B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6CA4E535" w14:textId="77777777" w:rsidR="00AA4FF6" w:rsidRPr="00F3678B" w:rsidRDefault="006C3134" w:rsidP="00F3678B">
      <w:pPr>
        <w:ind w:left="160" w:right="123"/>
        <w:rPr>
          <w:rFonts w:asciiTheme="minorHAnsi" w:eastAsia="Calibri" w:hAnsiTheme="minorHAnsi" w:cstheme="minorHAnsi"/>
          <w:sz w:val="22"/>
          <w:szCs w:val="22"/>
        </w:rPr>
      </w:pP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agg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ssi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oal</w:t>
      </w:r>
      <w:r w:rsidRPr="00F3678B">
        <w:rPr>
          <w:rFonts w:asciiTheme="minorHAnsi" w:eastAsia="Calibri" w:hAnsiTheme="minorHAnsi" w:cstheme="minorHAnsi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th</w:t>
      </w:r>
      <w:r w:rsidRPr="00F3678B">
        <w:rPr>
          <w:rFonts w:asciiTheme="minorHAnsi" w:eastAsia="Calibri" w:hAnsiTheme="minorHAnsi" w:cstheme="minorHAnsi"/>
          <w:sz w:val="22"/>
          <w:szCs w:val="22"/>
        </w:rPr>
        <w:t>at</w:t>
      </w:r>
      <w:r w:rsidRPr="00F3678B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we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asu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dail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.  </w:t>
      </w:r>
      <w:r w:rsidRPr="00F3678B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st</w:t>
      </w:r>
      <w:r w:rsidRPr="00F3678B">
        <w:rPr>
          <w:rFonts w:asciiTheme="minorHAnsi" w:eastAsia="Calibri" w:hAnsiTheme="minorHAnsi" w:cstheme="minorHAnsi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bli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imm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diat</w:t>
      </w:r>
      <w:r w:rsidRPr="00F3678B">
        <w:rPr>
          <w:rFonts w:asciiTheme="minorHAnsi" w:eastAsia="Calibri" w:hAnsiTheme="minorHAnsi" w:cstheme="minorHAnsi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appo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h</w:t>
      </w:r>
      <w:r w:rsidRPr="00F3678B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li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nt</w:t>
      </w:r>
      <w:r w:rsidRPr="00F3678B">
        <w:rPr>
          <w:rFonts w:asciiTheme="minorHAnsi" w:eastAsia="Calibri" w:hAnsiTheme="minorHAnsi" w:cstheme="minorHAnsi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bui</w:t>
      </w:r>
      <w:r w:rsidRPr="00F3678B">
        <w:rPr>
          <w:rFonts w:asciiTheme="minorHAnsi" w:eastAsia="Calibri" w:hAnsiTheme="minorHAnsi" w:cstheme="minorHAnsi"/>
          <w:sz w:val="22"/>
          <w:szCs w:val="22"/>
        </w:rPr>
        <w:t>ld</w:t>
      </w:r>
      <w:r w:rsidRPr="00F3678B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w</w:t>
      </w:r>
      <w:r w:rsidRPr="00F3678B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in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nhan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ce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xisti</w:t>
      </w:r>
      <w:r w:rsidRPr="00F3678B">
        <w:rPr>
          <w:rFonts w:asciiTheme="minorHAnsi" w:eastAsia="Calibri" w:hAnsiTheme="minorHAnsi" w:cstheme="minorHAnsi"/>
          <w:sz w:val="22"/>
          <w:szCs w:val="22"/>
        </w:rPr>
        <w:t>ng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cu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tom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latio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.</w:t>
      </w:r>
      <w:r w:rsidRPr="00F3678B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st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ain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th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t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mb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w</w:t>
      </w:r>
      <w:r w:rsidRPr="00F3678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automa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ad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-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ac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in</w:t>
      </w:r>
      <w:r w:rsidRPr="00F3678B">
        <w:rPr>
          <w:rFonts w:asciiTheme="minorHAnsi" w:eastAsia="Calibri" w:hAnsiTheme="minorHAnsi" w:cstheme="minorHAnsi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st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CFA1D24" w14:textId="77777777" w:rsidR="00AA4FF6" w:rsidRPr="00F3678B" w:rsidRDefault="006C3134" w:rsidP="00F3678B">
      <w:pPr>
        <w:tabs>
          <w:tab w:val="left" w:pos="860"/>
        </w:tabs>
        <w:spacing w:before="84"/>
        <w:ind w:left="880" w:right="651" w:hanging="360"/>
        <w:rPr>
          <w:rFonts w:asciiTheme="minorHAnsi" w:eastAsia="Calibri" w:hAnsiTheme="minorHAnsi" w:cstheme="minorHAnsi"/>
          <w:sz w:val="22"/>
          <w:szCs w:val="22"/>
        </w:rPr>
      </w:pPr>
      <w:r w:rsidRPr="00F3678B">
        <w:rPr>
          <w:rFonts w:asciiTheme="minorHAnsi" w:hAnsiTheme="minorHAnsi" w:cstheme="minorHAnsi"/>
          <w:sz w:val="22"/>
          <w:szCs w:val="22"/>
        </w:rPr>
        <w:pict w14:anchorId="11B8AC74">
          <v:group id="_x0000_s1027" style="position:absolute;left:0;text-align:left;margin-left:32.95pt;margin-top:65.15pt;width:545.85pt;height:6.2pt;z-index:-251655680;mso-position-horizontal-relative:page" coordorigin="659,1303" coordsize="10917,124">
            <v:shape id="_x0000_s1030" style="position:absolute;left:696;top:1389;width:10843;height:0" coordorigin="696,1389" coordsize="10843,0" path="m696,1389r10843,e" filled="f" strokecolor="#612322" strokeweight="3.7pt">
              <v:path arrowok="t"/>
            </v:shape>
            <v:shape id="_x0000_s1029" type="#_x0000_t75" style="position:absolute;left:670;top:1308;width:10855;height:82">
              <v:imagedata r:id="rId10" o:title=""/>
            </v:shape>
            <v:shape id="_x0000_s1028" style="position:absolute;left:674;top:1313;width:10846;height:72" coordorigin="674,1313" coordsize="10846,72" path="m674,1385r10846,l11520,1313r-10846,l674,1385xe" filled="f" strokecolor="#bf4f4d" strokeweight="1pt">
              <v:path arrowok="t"/>
            </v:shape>
            <w10:wrap anchorx="page"/>
          </v:group>
        </w:pict>
      </w:r>
      <w:r w:rsidRPr="00F3678B">
        <w:rPr>
          <w:rFonts w:asciiTheme="minorHAnsi" w:eastAsia="Verdana" w:hAnsiTheme="minorHAnsi" w:cstheme="minorHAnsi"/>
          <w:sz w:val="22"/>
          <w:szCs w:val="22"/>
        </w:rPr>
        <w:t>•</w:t>
      </w:r>
      <w:r w:rsidRPr="00F3678B">
        <w:rPr>
          <w:rFonts w:asciiTheme="minorHAnsi" w:eastAsia="Verdana" w:hAnsiTheme="minorHAnsi" w:cstheme="minorHAnsi"/>
          <w:sz w:val="22"/>
          <w:szCs w:val="22"/>
        </w:rPr>
        <w:tab/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nc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rea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d und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nd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of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li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ds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nd d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rease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cus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>r c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b/>
          <w:sz w:val="22"/>
          <w:szCs w:val="22"/>
        </w:rPr>
        <w:t xml:space="preserve">s </w:t>
      </w:r>
      <w:r w:rsidRPr="00F3678B">
        <w:rPr>
          <w:rFonts w:asciiTheme="minorHAnsi" w:eastAsia="Calibri" w:hAnsiTheme="minorHAnsi" w:cstheme="minorHAnsi"/>
          <w:sz w:val="22"/>
          <w:szCs w:val="22"/>
        </w:rPr>
        <w:t>by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ing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he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pil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an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u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b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und calling p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og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z w:val="22"/>
          <w:szCs w:val="22"/>
        </w:rPr>
        <w:t>am,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z w:val="22"/>
          <w:szCs w:val="22"/>
        </w:rPr>
        <w:t>u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ing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hat cli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we</w:t>
      </w:r>
      <w:r w:rsidRPr="00F3678B">
        <w:rPr>
          <w:rFonts w:asciiTheme="minorHAnsi" w:eastAsia="Calibri" w:hAnsiTheme="minorHAnsi" w:cstheme="minorHAnsi"/>
          <w:sz w:val="22"/>
          <w:szCs w:val="22"/>
        </w:rPr>
        <w:t>re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z w:val="22"/>
          <w:szCs w:val="22"/>
        </w:rPr>
        <w:t>na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d acc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ding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ict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sz w:val="22"/>
          <w:szCs w:val="22"/>
        </w:rPr>
        <w:t>ice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F3678B">
        <w:rPr>
          <w:rFonts w:asciiTheme="minorHAnsi" w:eastAsia="Calibri" w:hAnsiTheme="minorHAnsi" w:cstheme="minorHAnsi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ment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(B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)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F3678B">
        <w:rPr>
          <w:rFonts w:asciiTheme="minorHAnsi" w:eastAsia="Calibri" w:hAnsiTheme="minorHAnsi" w:cstheme="minorHAnsi"/>
          <w:sz w:val="22"/>
          <w:szCs w:val="22"/>
        </w:rPr>
        <w:t>qui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ts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3678B">
        <w:rPr>
          <w:rFonts w:asciiTheme="minorHAnsi" w:eastAsia="Calibri" w:hAnsiTheme="minorHAnsi" w:cstheme="minorHAnsi"/>
          <w:sz w:val="22"/>
          <w:szCs w:val="22"/>
        </w:rPr>
        <w:t>pda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d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c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nable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ad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F3678B">
        <w:rPr>
          <w:rFonts w:asciiTheme="minorHAnsi" w:eastAsia="Calibri" w:hAnsiTheme="minorHAnsi" w:cstheme="minorHAnsi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any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cli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nt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cli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 xml:space="preserve">nt 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p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z w:val="22"/>
          <w:szCs w:val="22"/>
        </w:rPr>
        <w:t>n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a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F3678B">
        <w:rPr>
          <w:rFonts w:asciiTheme="minorHAnsi" w:eastAsia="Calibri" w:hAnsiTheme="minorHAnsi" w:cstheme="minorHAnsi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at any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678B">
        <w:rPr>
          <w:rFonts w:asciiTheme="minorHAnsi" w:eastAsia="Calibri" w:hAnsiTheme="minorHAnsi" w:cstheme="minorHAnsi"/>
          <w:sz w:val="22"/>
          <w:szCs w:val="22"/>
        </w:rPr>
        <w:t>i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F3678B">
        <w:rPr>
          <w:rFonts w:asciiTheme="minorHAnsi" w:eastAsia="Calibri" w:hAnsiTheme="minorHAnsi" w:cstheme="minorHAnsi"/>
          <w:sz w:val="22"/>
          <w:szCs w:val="22"/>
        </w:rPr>
        <w:t>e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F3678B">
        <w:rPr>
          <w:rFonts w:asciiTheme="minorHAnsi" w:eastAsia="Calibri" w:hAnsiTheme="minorHAnsi" w:cstheme="minorHAnsi"/>
          <w:sz w:val="22"/>
          <w:szCs w:val="22"/>
        </w:rPr>
        <w:t>f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678B">
        <w:rPr>
          <w:rFonts w:asciiTheme="minorHAnsi" w:eastAsia="Calibri" w:hAnsiTheme="minorHAnsi" w:cstheme="minorHAnsi"/>
          <w:sz w:val="22"/>
          <w:szCs w:val="22"/>
        </w:rPr>
        <w:t>da</w:t>
      </w:r>
      <w:r w:rsidRPr="00F3678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3678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23C9D5B" w14:textId="77777777" w:rsidR="00AA4FF6" w:rsidRPr="00F3678B" w:rsidRDefault="00AA4FF6" w:rsidP="00F3678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A6D9D81" w14:textId="77777777" w:rsidR="00AA4FF6" w:rsidRPr="00F3678B" w:rsidRDefault="00AA4FF6" w:rsidP="00F3678B">
      <w:pPr>
        <w:rPr>
          <w:rFonts w:asciiTheme="minorHAnsi" w:hAnsiTheme="minorHAnsi" w:cstheme="minorHAnsi"/>
          <w:sz w:val="22"/>
          <w:szCs w:val="22"/>
        </w:rPr>
      </w:pPr>
    </w:p>
    <w:p w14:paraId="7A4011A3" w14:textId="77777777" w:rsidR="00AA4FF6" w:rsidRPr="00F3678B" w:rsidRDefault="006C3134" w:rsidP="00F3678B">
      <w:pPr>
        <w:ind w:left="4855" w:right="4858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F3678B">
        <w:rPr>
          <w:rFonts w:asciiTheme="minorHAnsi" w:hAnsiTheme="minorHAnsi" w:cstheme="minorHAnsi"/>
          <w:sz w:val="22"/>
          <w:szCs w:val="22"/>
        </w:rPr>
        <w:pict w14:anchorId="74BC91FD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4pt;margin-top:700.3pt;width:544.05pt;height:59.45pt;z-index:-25165363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8766"/>
                    <w:gridCol w:w="2115"/>
                  </w:tblGrid>
                  <w:tr w:rsidR="00AA4FF6" w14:paraId="7090ED96" w14:textId="77777777">
                    <w:trPr>
                      <w:trHeight w:hRule="exact" w:val="304"/>
                    </w:trPr>
                    <w:tc>
                      <w:tcPr>
                        <w:tcW w:w="87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9F2B7C" w14:textId="77777777" w:rsidR="00AA4FF6" w:rsidRDefault="006C3134">
                        <w:pPr>
                          <w:spacing w:before="24"/>
                          <w:ind w:left="40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1"/>
                            <w:szCs w:val="21"/>
                          </w:rPr>
                          <w:t>LL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1"/>
                            <w:szCs w:val="21"/>
                          </w:rPr>
                          <w:t>IT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1"/>
                            <w:szCs w:val="21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1"/>
                            <w:szCs w:val="21"/>
                          </w:rPr>
                          <w:t xml:space="preserve"> CO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1"/>
                            <w:szCs w:val="21"/>
                          </w:rPr>
                          <w:t>LLEGE,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1"/>
                            <w:szCs w:val="21"/>
                          </w:rPr>
                          <w:t xml:space="preserve">t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z w:val="21"/>
                            <w:szCs w:val="21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z w:val="21"/>
                            <w:szCs w:val="21"/>
                          </w:rPr>
                          <w:t>A</w:t>
                        </w:r>
                      </w:p>
                    </w:tc>
                    <w:tc>
                      <w:tcPr>
                        <w:tcW w:w="21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54215F" w14:textId="77777777" w:rsidR="00AA4FF6" w:rsidRDefault="00AA4FF6"/>
                    </w:tc>
                  </w:tr>
                  <w:tr w:rsidR="00AA4FF6" w14:paraId="10865E56" w14:textId="77777777">
                    <w:trPr>
                      <w:trHeight w:hRule="exact" w:val="257"/>
                    </w:trPr>
                    <w:tc>
                      <w:tcPr>
                        <w:tcW w:w="87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F7768E" w14:textId="77777777" w:rsidR="00AA4FF6" w:rsidRDefault="006C3134">
                        <w:pPr>
                          <w:spacing w:line="220" w:lineRule="exact"/>
                          <w:ind w:left="40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Th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position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position w:val="1"/>
                            <w:sz w:val="21"/>
                            <w:szCs w:val="21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 xml:space="preserve">s 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position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position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  <w:position w:val="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h f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 xml:space="preserve">cus in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in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s and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position w:val="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Ma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ing</w:t>
                        </w:r>
                      </w:p>
                    </w:tc>
                    <w:tc>
                      <w:tcPr>
                        <w:tcW w:w="21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8BCEB8" w14:textId="77777777" w:rsidR="00AA4FF6" w:rsidRDefault="006C3134">
                        <w:pPr>
                          <w:spacing w:line="220" w:lineRule="exact"/>
                          <w:ind w:left="1157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  <w:position w:val="1"/>
                            <w:sz w:val="21"/>
                            <w:szCs w:val="21"/>
                          </w:rPr>
                          <w:t>1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1"/>
                            <w:position w:val="1"/>
                            <w:sz w:val="21"/>
                            <w:szCs w:val="21"/>
                          </w:rPr>
                          <w:t>99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  <w:position w:val="1"/>
                            <w:sz w:val="21"/>
                            <w:szCs w:val="21"/>
                          </w:rPr>
                          <w:t>8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position w:val="1"/>
                            <w:sz w:val="21"/>
                            <w:szCs w:val="21"/>
                          </w:rPr>
                          <w:t>-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1"/>
                            <w:position w:val="1"/>
                            <w:sz w:val="21"/>
                            <w:szCs w:val="21"/>
                          </w:rPr>
                          <w:t>20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  <w:position w:val="1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position w:val="1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</w:tr>
                  <w:tr w:rsidR="00AA4FF6" w14:paraId="3692D846" w14:textId="77777777">
                    <w:trPr>
                      <w:trHeight w:hRule="exact" w:val="257"/>
                    </w:trPr>
                    <w:tc>
                      <w:tcPr>
                        <w:tcW w:w="87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DDCC88" w14:textId="77777777" w:rsidR="00AA4FF6" w:rsidRDefault="006C3134">
                        <w:pPr>
                          <w:spacing w:line="220" w:lineRule="exact"/>
                          <w:ind w:left="40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Mul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iple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Exc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l W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position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 xml:space="preserve">ps 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position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nd Mic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1"/>
                            <w:szCs w:val="21"/>
                          </w:rPr>
                          <w:t>oso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 xml:space="preserve">ft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j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ct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position w:val="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1"/>
                            <w:szCs w:val="21"/>
                          </w:rPr>
                          <w:t>2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1"/>
                            <w:szCs w:val="21"/>
                          </w:rPr>
                          <w:t>00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1 W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p</w:t>
                        </w:r>
                      </w:p>
                    </w:tc>
                    <w:tc>
                      <w:tcPr>
                        <w:tcW w:w="21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FC353B" w14:textId="77777777" w:rsidR="00AA4FF6" w:rsidRDefault="00AA4FF6"/>
                    </w:tc>
                  </w:tr>
                  <w:tr w:rsidR="00AA4FF6" w14:paraId="3393F09C" w14:textId="77777777">
                    <w:trPr>
                      <w:trHeight w:hRule="exact" w:val="350"/>
                    </w:trPr>
                    <w:tc>
                      <w:tcPr>
                        <w:tcW w:w="8766" w:type="dxa"/>
                        <w:tcBorders>
                          <w:top w:val="nil"/>
                          <w:left w:val="nil"/>
                          <w:bottom w:val="single" w:sz="8" w:space="0" w:color="585858"/>
                          <w:right w:val="nil"/>
                        </w:tcBorders>
                      </w:tcPr>
                      <w:p w14:paraId="3A7FC5FA" w14:textId="77777777" w:rsidR="00AA4FF6" w:rsidRDefault="006C3134">
                        <w:pPr>
                          <w:spacing w:line="220" w:lineRule="exact"/>
                          <w:ind w:left="40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Ch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1"/>
                            <w:szCs w:val="21"/>
                          </w:rPr>
                          <w:t>os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 xml:space="preserve">n as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ne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 xml:space="preserve">ht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o p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position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icipa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 xml:space="preserve">in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he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position w:val="1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ank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1"/>
                            <w:szCs w:val="21"/>
                          </w:rPr>
                          <w:t xml:space="preserve"> 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1"/>
                            <w:szCs w:val="21"/>
                          </w:rPr>
                          <w:t>sso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ci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position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s 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1"/>
                            <w:szCs w:val="21"/>
                          </w:rPr>
                          <w:t>to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position w:val="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position w:val="1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am,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Chica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position w:val="1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1"/>
                            <w:szCs w:val="21"/>
                          </w:rPr>
                          <w:t>IL</w:t>
                        </w:r>
                      </w:p>
                    </w:tc>
                    <w:tc>
                      <w:tcPr>
                        <w:tcW w:w="2115" w:type="dxa"/>
                        <w:tcBorders>
                          <w:top w:val="nil"/>
                          <w:left w:val="nil"/>
                          <w:bottom w:val="single" w:sz="8" w:space="0" w:color="585858"/>
                          <w:right w:val="nil"/>
                        </w:tcBorders>
                      </w:tcPr>
                      <w:p w14:paraId="52DAEBC6" w14:textId="77777777" w:rsidR="00AA4FF6" w:rsidRDefault="00AA4FF6"/>
                    </w:tc>
                  </w:tr>
                </w:tbl>
                <w:p w14:paraId="4D8256CE" w14:textId="77777777" w:rsidR="00AA4FF6" w:rsidRDefault="00AA4FF6"/>
              </w:txbxContent>
            </v:textbox>
            <w10:wrap anchorx="page" anchory="page"/>
          </v:shape>
        </w:pict>
      </w:r>
      <w:r w:rsidRPr="00F3678B">
        <w:rPr>
          <w:rFonts w:asciiTheme="minorHAnsi" w:eastAsia="Cambria" w:hAnsiTheme="minorHAnsi" w:cstheme="minorHAnsi"/>
          <w:b/>
          <w:spacing w:val="1"/>
          <w:w w:val="99"/>
          <w:sz w:val="22"/>
          <w:szCs w:val="22"/>
        </w:rPr>
        <w:t>E</w:t>
      </w:r>
      <w:r w:rsidRPr="00F3678B">
        <w:rPr>
          <w:rFonts w:asciiTheme="minorHAnsi" w:eastAsia="Cambria" w:hAnsiTheme="minorHAnsi" w:cstheme="minorHAnsi"/>
          <w:b/>
          <w:spacing w:val="-1"/>
          <w:w w:val="99"/>
          <w:sz w:val="22"/>
          <w:szCs w:val="22"/>
        </w:rPr>
        <w:t>D</w:t>
      </w:r>
      <w:r w:rsidRPr="00F3678B">
        <w:rPr>
          <w:rFonts w:asciiTheme="minorHAnsi" w:eastAsia="Cambria" w:hAnsiTheme="minorHAnsi" w:cstheme="minorHAnsi"/>
          <w:b/>
          <w:spacing w:val="1"/>
          <w:w w:val="99"/>
          <w:sz w:val="22"/>
          <w:szCs w:val="22"/>
        </w:rPr>
        <w:t>U</w:t>
      </w:r>
      <w:r w:rsidRPr="00F3678B">
        <w:rPr>
          <w:rFonts w:asciiTheme="minorHAnsi" w:eastAsia="Cambria" w:hAnsiTheme="minorHAnsi" w:cstheme="minorHAnsi"/>
          <w:b/>
          <w:spacing w:val="-1"/>
          <w:w w:val="99"/>
          <w:sz w:val="22"/>
          <w:szCs w:val="22"/>
        </w:rPr>
        <w:t>C</w:t>
      </w:r>
      <w:r w:rsidRPr="00F3678B">
        <w:rPr>
          <w:rFonts w:asciiTheme="minorHAnsi" w:eastAsia="Cambria" w:hAnsiTheme="minorHAnsi" w:cstheme="minorHAnsi"/>
          <w:b/>
          <w:w w:val="99"/>
          <w:sz w:val="22"/>
          <w:szCs w:val="22"/>
        </w:rPr>
        <w:t>ATI</w:t>
      </w:r>
      <w:r w:rsidRPr="00F3678B">
        <w:rPr>
          <w:rFonts w:asciiTheme="minorHAnsi" w:eastAsia="Cambria" w:hAnsiTheme="minorHAnsi" w:cstheme="minorHAnsi"/>
          <w:b/>
          <w:spacing w:val="1"/>
          <w:w w:val="99"/>
          <w:sz w:val="22"/>
          <w:szCs w:val="22"/>
        </w:rPr>
        <w:t>O</w:t>
      </w:r>
      <w:r w:rsidRPr="00F3678B">
        <w:rPr>
          <w:rFonts w:asciiTheme="minorHAnsi" w:eastAsia="Cambria" w:hAnsiTheme="minorHAnsi" w:cstheme="minorHAnsi"/>
          <w:b/>
          <w:w w:val="99"/>
          <w:sz w:val="22"/>
          <w:szCs w:val="22"/>
        </w:rPr>
        <w:t>N</w:t>
      </w:r>
    </w:p>
    <w:sectPr w:rsidR="00AA4FF6" w:rsidRPr="00F3678B">
      <w:pgSz w:w="12240" w:h="15840"/>
      <w:pgMar w:top="660" w:right="560" w:bottom="280" w:left="560" w:header="0" w:footer="2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7576F" w14:textId="77777777" w:rsidR="006C3134" w:rsidRDefault="006C3134">
      <w:r>
        <w:separator/>
      </w:r>
    </w:p>
  </w:endnote>
  <w:endnote w:type="continuationSeparator" w:id="0">
    <w:p w14:paraId="67D8327F" w14:textId="77777777" w:rsidR="006C3134" w:rsidRDefault="006C3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E4B51" w14:textId="4F179D75" w:rsidR="00AA4FF6" w:rsidRDefault="00F3678B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56371A68" wp14:editId="237B5FD1">
              <wp:simplePos x="0" y="0"/>
              <wp:positionH relativeFrom="page">
                <wp:posOffset>444500</wp:posOffset>
              </wp:positionH>
              <wp:positionV relativeFrom="page">
                <wp:posOffset>9653905</wp:posOffset>
              </wp:positionV>
              <wp:extent cx="1468120" cy="151765"/>
              <wp:effectExtent l="0" t="0" r="190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812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8242D5" w14:textId="77777777" w:rsidR="00AA4FF6" w:rsidRDefault="006C3134">
                          <w:pPr>
                            <w:spacing w:line="220" w:lineRule="exact"/>
                            <w:ind w:left="20" w:right="-30"/>
                            <w:rPr>
                              <w:rFonts w:ascii="Cambria" w:eastAsia="Cambria" w:hAnsi="Cambria" w:cs="Cambria"/>
                            </w:rPr>
                          </w:pPr>
                          <w:r>
                            <w:rPr>
                              <w:rFonts w:ascii="Cambria" w:eastAsia="Cambria" w:hAnsi="Cambria" w:cs="Cambria"/>
                              <w:b/>
                              <w:color w:val="3F3F3F"/>
                            </w:rPr>
                            <w:t>R</w:t>
                          </w:r>
                          <w:r>
                            <w:rPr>
                              <w:rFonts w:ascii="Cambria" w:eastAsia="Cambria" w:hAnsi="Cambria" w:cs="Cambria"/>
                              <w:b/>
                              <w:color w:val="3F3F3F"/>
                              <w:spacing w:val="1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rFonts w:ascii="Cambria" w:eastAsia="Cambria" w:hAnsi="Cambria" w:cs="Cambria"/>
                              <w:b/>
                              <w:color w:val="3F3F3F"/>
                              <w:spacing w:val="-1"/>
                              <w:sz w:val="16"/>
                              <w:szCs w:val="16"/>
                            </w:rPr>
                            <w:t>SU</w:t>
                          </w:r>
                          <w:r>
                            <w:rPr>
                              <w:rFonts w:ascii="Cambria" w:eastAsia="Cambria" w:hAnsi="Cambria" w:cs="Cambria"/>
                              <w:b/>
                              <w:color w:val="3F3F3F"/>
                              <w:spacing w:val="1"/>
                              <w:sz w:val="16"/>
                              <w:szCs w:val="16"/>
                            </w:rPr>
                            <w:t>M</w:t>
                          </w:r>
                          <w:r>
                            <w:rPr>
                              <w:rFonts w:ascii="Cambria" w:eastAsia="Cambria" w:hAnsi="Cambria" w:cs="Cambria"/>
                              <w:b/>
                              <w:color w:val="3F3F3F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rFonts w:ascii="Cambria" w:eastAsia="Cambria" w:hAnsi="Cambria" w:cs="Cambria"/>
                              <w:b/>
                              <w:color w:val="3F3F3F"/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Cambria" w:eastAsia="Cambria" w:hAnsi="Cambria" w:cs="Cambria"/>
                              <w:b/>
                              <w:color w:val="3F3F3F"/>
                              <w:spacing w:val="1"/>
                              <w:sz w:val="16"/>
                              <w:szCs w:val="16"/>
                            </w:rPr>
                            <w:t>O</w:t>
                          </w:r>
                          <w:r>
                            <w:rPr>
                              <w:rFonts w:ascii="Cambria" w:eastAsia="Cambria" w:hAnsi="Cambria" w:cs="Cambria"/>
                              <w:b/>
                              <w:color w:val="3F3F3F"/>
                              <w:sz w:val="16"/>
                              <w:szCs w:val="16"/>
                            </w:rPr>
                            <w:t>F</w:t>
                          </w:r>
                          <w:r>
                            <w:rPr>
                              <w:rFonts w:ascii="Cambria" w:eastAsia="Cambria" w:hAnsi="Cambria" w:cs="Cambria"/>
                              <w:b/>
                              <w:color w:val="3F3F3F"/>
                              <w:spacing w:val="-1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Cambria" w:eastAsia="Cambria" w:hAnsi="Cambria" w:cs="Cambria"/>
                              <w:b/>
                              <w:color w:val="3F3F3F"/>
                              <w:spacing w:val="-1"/>
                            </w:rPr>
                            <w:t>J</w:t>
                          </w:r>
                          <w:r>
                            <w:rPr>
                              <w:rFonts w:ascii="Cambria" w:eastAsia="Cambria" w:hAnsi="Cambria" w:cs="Cambria"/>
                              <w:b/>
                              <w:color w:val="3F3F3F"/>
                              <w:spacing w:val="1"/>
                            </w:rPr>
                            <w:t>OH</w:t>
                          </w:r>
                          <w:r>
                            <w:rPr>
                              <w:rFonts w:ascii="Cambria" w:eastAsia="Cambria" w:hAnsi="Cambria" w:cs="Cambria"/>
                              <w:b/>
                              <w:color w:val="3F3F3F"/>
                            </w:rPr>
                            <w:t>N</w:t>
                          </w:r>
                          <w:r>
                            <w:rPr>
                              <w:rFonts w:ascii="Cambria" w:eastAsia="Cambria" w:hAnsi="Cambria" w:cs="Cambria"/>
                              <w:b/>
                              <w:color w:val="3F3F3F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Cambria" w:eastAsia="Cambria" w:hAnsi="Cambria" w:cs="Cambria"/>
                              <w:b/>
                              <w:color w:val="3F3F3F"/>
                              <w:spacing w:val="1"/>
                            </w:rPr>
                            <w:t>H</w:t>
                          </w:r>
                          <w:r>
                            <w:rPr>
                              <w:rFonts w:ascii="Cambria" w:eastAsia="Cambria" w:hAnsi="Cambria" w:cs="Cambria"/>
                              <w:b/>
                              <w:color w:val="3F3F3F"/>
                            </w:rPr>
                            <w:t>.</w:t>
                          </w:r>
                          <w:r>
                            <w:rPr>
                              <w:rFonts w:ascii="Cambria" w:eastAsia="Cambria" w:hAnsi="Cambria" w:cs="Cambria"/>
                              <w:b/>
                              <w:color w:val="3F3F3F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Cambria" w:eastAsia="Cambria" w:hAnsi="Cambria" w:cs="Cambria"/>
                              <w:b/>
                              <w:color w:val="3F3F3F"/>
                              <w:spacing w:val="1"/>
                            </w:rPr>
                            <w:t>S</w:t>
                          </w:r>
                          <w:r>
                            <w:rPr>
                              <w:rFonts w:ascii="Cambria" w:eastAsia="Cambria" w:hAnsi="Cambria" w:cs="Cambria"/>
                              <w:b/>
                              <w:color w:val="3F3F3F"/>
                            </w:rPr>
                            <w:t>MITH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371A6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5pt;margin-top:760.15pt;width:115.6pt;height:11.9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" filled="f" stroked="f">
              <v:textbox inset="0,0,0,0">
                <w:txbxContent>
                  <w:p w14:paraId="478242D5" w14:textId="77777777" w:rsidR="00AA4FF6" w:rsidRDefault="006C3134">
                    <w:pPr>
                      <w:spacing w:line="220" w:lineRule="exact"/>
                      <w:ind w:left="20" w:right="-30"/>
                      <w:rPr>
                        <w:rFonts w:ascii="Cambria" w:eastAsia="Cambria" w:hAnsi="Cambria" w:cs="Cambria"/>
                      </w:rPr>
                    </w:pPr>
                    <w:r>
                      <w:rPr>
                        <w:rFonts w:ascii="Cambria" w:eastAsia="Cambria" w:hAnsi="Cambria" w:cs="Cambria"/>
                        <w:b/>
                        <w:color w:val="3F3F3F"/>
                      </w:rPr>
                      <w:t>R</w:t>
                    </w:r>
                    <w:r>
                      <w:rPr>
                        <w:rFonts w:ascii="Cambria" w:eastAsia="Cambria" w:hAnsi="Cambria" w:cs="Cambria"/>
                        <w:b/>
                        <w:color w:val="3F3F3F"/>
                        <w:spacing w:val="1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Cambria" w:eastAsia="Cambria" w:hAnsi="Cambria" w:cs="Cambria"/>
                        <w:b/>
                        <w:color w:val="3F3F3F"/>
                        <w:spacing w:val="-1"/>
                        <w:sz w:val="16"/>
                        <w:szCs w:val="16"/>
                      </w:rPr>
                      <w:t>SU</w:t>
                    </w:r>
                    <w:r>
                      <w:rPr>
                        <w:rFonts w:ascii="Cambria" w:eastAsia="Cambria" w:hAnsi="Cambria" w:cs="Cambria"/>
                        <w:b/>
                        <w:color w:val="3F3F3F"/>
                        <w:spacing w:val="1"/>
                        <w:sz w:val="16"/>
                        <w:szCs w:val="16"/>
                      </w:rPr>
                      <w:t>M</w:t>
                    </w:r>
                    <w:r>
                      <w:rPr>
                        <w:rFonts w:ascii="Cambria" w:eastAsia="Cambria" w:hAnsi="Cambria" w:cs="Cambria"/>
                        <w:b/>
                        <w:color w:val="3F3F3F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Cambria" w:eastAsia="Cambria" w:hAnsi="Cambria" w:cs="Cambria"/>
                        <w:b/>
                        <w:color w:val="3F3F3F"/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Cambria" w:eastAsia="Cambria" w:hAnsi="Cambria" w:cs="Cambria"/>
                        <w:b/>
                        <w:color w:val="3F3F3F"/>
                        <w:spacing w:val="1"/>
                        <w:sz w:val="16"/>
                        <w:szCs w:val="16"/>
                      </w:rPr>
                      <w:t>O</w:t>
                    </w:r>
                    <w:r>
                      <w:rPr>
                        <w:rFonts w:ascii="Cambria" w:eastAsia="Cambria" w:hAnsi="Cambria" w:cs="Cambria"/>
                        <w:b/>
                        <w:color w:val="3F3F3F"/>
                        <w:sz w:val="16"/>
                        <w:szCs w:val="16"/>
                      </w:rPr>
                      <w:t>F</w:t>
                    </w:r>
                    <w:r>
                      <w:rPr>
                        <w:rFonts w:ascii="Cambria" w:eastAsia="Cambria" w:hAnsi="Cambria" w:cs="Cambria"/>
                        <w:b/>
                        <w:color w:val="3F3F3F"/>
                        <w:spacing w:val="-1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Cambria" w:eastAsia="Cambria" w:hAnsi="Cambria" w:cs="Cambria"/>
                        <w:b/>
                        <w:color w:val="3F3F3F"/>
                        <w:spacing w:val="-1"/>
                      </w:rPr>
                      <w:t>J</w:t>
                    </w:r>
                    <w:r>
                      <w:rPr>
                        <w:rFonts w:ascii="Cambria" w:eastAsia="Cambria" w:hAnsi="Cambria" w:cs="Cambria"/>
                        <w:b/>
                        <w:color w:val="3F3F3F"/>
                        <w:spacing w:val="1"/>
                      </w:rPr>
                      <w:t>OH</w:t>
                    </w:r>
                    <w:r>
                      <w:rPr>
                        <w:rFonts w:ascii="Cambria" w:eastAsia="Cambria" w:hAnsi="Cambria" w:cs="Cambria"/>
                        <w:b/>
                        <w:color w:val="3F3F3F"/>
                      </w:rPr>
                      <w:t>N</w:t>
                    </w:r>
                    <w:r>
                      <w:rPr>
                        <w:rFonts w:ascii="Cambria" w:eastAsia="Cambria" w:hAnsi="Cambria" w:cs="Cambria"/>
                        <w:b/>
                        <w:color w:val="3F3F3F"/>
                        <w:spacing w:val="-14"/>
                      </w:rPr>
                      <w:t xml:space="preserve"> </w:t>
                    </w:r>
                    <w:r>
                      <w:rPr>
                        <w:rFonts w:ascii="Cambria" w:eastAsia="Cambria" w:hAnsi="Cambria" w:cs="Cambria"/>
                        <w:b/>
                        <w:color w:val="3F3F3F"/>
                        <w:spacing w:val="1"/>
                      </w:rPr>
                      <w:t>H</w:t>
                    </w:r>
                    <w:r>
                      <w:rPr>
                        <w:rFonts w:ascii="Cambria" w:eastAsia="Cambria" w:hAnsi="Cambria" w:cs="Cambria"/>
                        <w:b/>
                        <w:color w:val="3F3F3F"/>
                      </w:rPr>
                      <w:t>.</w:t>
                    </w:r>
                    <w:r>
                      <w:rPr>
                        <w:rFonts w:ascii="Cambria" w:eastAsia="Cambria" w:hAnsi="Cambria" w:cs="Cambria"/>
                        <w:b/>
                        <w:color w:val="3F3F3F"/>
                        <w:spacing w:val="-11"/>
                      </w:rPr>
                      <w:t xml:space="preserve"> </w:t>
                    </w:r>
                    <w:r>
                      <w:rPr>
                        <w:rFonts w:ascii="Cambria" w:eastAsia="Cambria" w:hAnsi="Cambria" w:cs="Cambria"/>
                        <w:b/>
                        <w:color w:val="3F3F3F"/>
                        <w:spacing w:val="1"/>
                      </w:rPr>
                      <w:t>S</w:t>
                    </w:r>
                    <w:r>
                      <w:rPr>
                        <w:rFonts w:ascii="Cambria" w:eastAsia="Cambria" w:hAnsi="Cambria" w:cs="Cambria"/>
                        <w:b/>
                        <w:color w:val="3F3F3F"/>
                      </w:rPr>
                      <w:t>MITH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AFCDC61" wp14:editId="49C296FE">
              <wp:simplePos x="0" y="0"/>
              <wp:positionH relativeFrom="page">
                <wp:posOffset>6936740</wp:posOffset>
              </wp:positionH>
              <wp:positionV relativeFrom="page">
                <wp:posOffset>9653905</wp:posOffset>
              </wp:positionV>
              <wp:extent cx="405130" cy="151765"/>
              <wp:effectExtent l="2540" t="0" r="190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513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4C07E4" w14:textId="77777777" w:rsidR="00AA4FF6" w:rsidRDefault="006C3134">
                          <w:pPr>
                            <w:spacing w:line="220" w:lineRule="exact"/>
                            <w:ind w:left="20"/>
                            <w:rPr>
                              <w:rFonts w:ascii="Cambria" w:eastAsia="Cambria" w:hAnsi="Cambria" w:cs="Cambria"/>
                            </w:rPr>
                          </w:pPr>
                          <w:r>
                            <w:rPr>
                              <w:rFonts w:ascii="Cambria" w:eastAsia="Cambria" w:hAnsi="Cambria" w:cs="Cambria"/>
                              <w:b/>
                              <w:color w:val="3F3F3F"/>
                            </w:rPr>
                            <w:t>P</w:t>
                          </w:r>
                          <w:r>
                            <w:rPr>
                              <w:rFonts w:ascii="Cambria" w:eastAsia="Cambria" w:hAnsi="Cambria" w:cs="Cambria"/>
                              <w:b/>
                              <w:color w:val="3F3F3F"/>
                              <w:spacing w:val="1"/>
                              <w:sz w:val="16"/>
                              <w:szCs w:val="16"/>
                            </w:rPr>
                            <w:t>A</w:t>
                          </w:r>
                          <w:r>
                            <w:rPr>
                              <w:rFonts w:ascii="Cambria" w:eastAsia="Cambria" w:hAnsi="Cambria" w:cs="Cambria"/>
                              <w:b/>
                              <w:color w:val="3F3F3F"/>
                              <w:spacing w:val="-1"/>
                              <w:sz w:val="16"/>
                              <w:szCs w:val="16"/>
                            </w:rPr>
                            <w:t>G</w:t>
                          </w:r>
                          <w:r>
                            <w:rPr>
                              <w:rFonts w:ascii="Cambria" w:eastAsia="Cambria" w:hAnsi="Cambria" w:cs="Cambria"/>
                              <w:b/>
                              <w:color w:val="3F3F3F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rFonts w:ascii="Cambria" w:eastAsia="Cambria" w:hAnsi="Cambria" w:cs="Cambria"/>
                              <w:b/>
                              <w:color w:val="3F3F3F"/>
                              <w:spacing w:val="-1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Cambria" w:eastAsia="Cambria" w:hAnsi="Cambria" w:cs="Cambria"/>
                              <w:b/>
                              <w:color w:val="3F3F3F"/>
                              <w:spacing w:val="-33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mbria" w:eastAsia="Cambria" w:hAnsi="Cambria" w:cs="Cambria"/>
                              <w:b/>
                              <w:color w:val="3F3F3F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AFCDC61" id="Text Box 1" o:spid="_x0000_s1027" type="#_x0000_t202" style="position:absolute;margin-left:546.2pt;margin-top:760.15pt;width:31.9pt;height:11.9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" filled="f" stroked="f">
              <v:textbox inset="0,0,0,0">
                <w:txbxContent>
                  <w:p w14:paraId="2C4C07E4" w14:textId="77777777" w:rsidR="00AA4FF6" w:rsidRDefault="006C3134">
                    <w:pPr>
                      <w:spacing w:line="220" w:lineRule="exact"/>
                      <w:ind w:left="20"/>
                      <w:rPr>
                        <w:rFonts w:ascii="Cambria" w:eastAsia="Cambria" w:hAnsi="Cambria" w:cs="Cambria"/>
                      </w:rPr>
                    </w:pPr>
                    <w:r>
                      <w:rPr>
                        <w:rFonts w:ascii="Cambria" w:eastAsia="Cambria" w:hAnsi="Cambria" w:cs="Cambria"/>
                        <w:b/>
                        <w:color w:val="3F3F3F"/>
                      </w:rPr>
                      <w:t>P</w:t>
                    </w:r>
                    <w:r>
                      <w:rPr>
                        <w:rFonts w:ascii="Cambria" w:eastAsia="Cambria" w:hAnsi="Cambria" w:cs="Cambria"/>
                        <w:b/>
                        <w:color w:val="3F3F3F"/>
                        <w:spacing w:val="1"/>
                        <w:sz w:val="16"/>
                        <w:szCs w:val="16"/>
                      </w:rPr>
                      <w:t>A</w:t>
                    </w:r>
                    <w:r>
                      <w:rPr>
                        <w:rFonts w:ascii="Cambria" w:eastAsia="Cambria" w:hAnsi="Cambria" w:cs="Cambria"/>
                        <w:b/>
                        <w:color w:val="3F3F3F"/>
                        <w:spacing w:val="-1"/>
                        <w:sz w:val="16"/>
                        <w:szCs w:val="16"/>
                      </w:rPr>
                      <w:t>G</w:t>
                    </w:r>
                    <w:r>
                      <w:rPr>
                        <w:rFonts w:ascii="Cambria" w:eastAsia="Cambria" w:hAnsi="Cambria" w:cs="Cambria"/>
                        <w:b/>
                        <w:color w:val="3F3F3F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Cambria" w:eastAsia="Cambria" w:hAnsi="Cambria" w:cs="Cambria"/>
                        <w:b/>
                        <w:color w:val="3F3F3F"/>
                        <w:spacing w:val="-1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Cambria" w:eastAsia="Cambria" w:hAnsi="Cambria" w:cs="Cambria"/>
                        <w:b/>
                        <w:color w:val="3F3F3F"/>
                        <w:spacing w:val="-33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Cambria" w:eastAsia="Cambria" w:hAnsi="Cambria" w:cs="Cambria"/>
                        <w:b/>
                        <w:color w:val="3F3F3F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F207B" w14:textId="77777777" w:rsidR="006C3134" w:rsidRDefault="006C3134">
      <w:r>
        <w:separator/>
      </w:r>
    </w:p>
  </w:footnote>
  <w:footnote w:type="continuationSeparator" w:id="0">
    <w:p w14:paraId="360F6D94" w14:textId="77777777" w:rsidR="006C3134" w:rsidRDefault="006C31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253F4E"/>
    <w:multiLevelType w:val="multilevel"/>
    <w:tmpl w:val="842E7A6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FF6"/>
    <w:rsid w:val="006C3134"/>
    <w:rsid w:val="00AA4FF6"/>
    <w:rsid w:val="00F3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6E1D8D"/>
  <w15:docId w15:val="{A58025D2-A264-4FF4-B668-D0C1D55CD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@greatresumesfast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1135</Words>
  <Characters>6476</Characters>
  <Application>Microsoft Office Word</Application>
  <DocSecurity>0</DocSecurity>
  <Lines>53</Lines>
  <Paragraphs>15</Paragraphs>
  <ScaleCrop>false</ScaleCrop>
  <Company/>
  <LinksUpToDate>false</LinksUpToDate>
  <CharactersWithSpaces>7596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2021-07-17T12:29:00Z</dcterms:created>
  <dcterms:modified xsi:type="dcterms:W3CDTF">2021-07-17T13:17:00Z</dcterms:modified>
</cp:coreProperties>
</file>